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476E2" w14:textId="305F861F" w:rsidR="00FE2782" w:rsidRPr="00F72074" w:rsidRDefault="00FE2782" w:rsidP="00FE2782">
      <w:pPr>
        <w:suppressAutoHyphens/>
        <w:spacing w:after="0" w:line="240" w:lineRule="auto"/>
        <w:rPr>
          <w:rFonts w:ascii="Arial" w:eastAsia="Times New Roman" w:hAnsi="Arial" w:cs="Arial"/>
          <w:bCs/>
          <w:kern w:val="1"/>
          <w:lang w:eastAsia="zh-CN"/>
        </w:rPr>
      </w:pPr>
      <w:r w:rsidRPr="00F72074">
        <w:rPr>
          <w:rFonts w:ascii="Arial" w:eastAsia="Times New Roman" w:hAnsi="Arial" w:cs="Arial"/>
          <w:bCs/>
          <w:kern w:val="1"/>
          <w:lang w:eastAsia="zh-CN"/>
        </w:rPr>
        <w:t xml:space="preserve">                                                                                         </w:t>
      </w:r>
      <w:r w:rsidR="00F72074" w:rsidRPr="00F72074">
        <w:rPr>
          <w:rFonts w:ascii="Arial" w:eastAsia="Times New Roman" w:hAnsi="Arial" w:cs="Arial"/>
          <w:bCs/>
          <w:kern w:val="1"/>
          <w:lang w:eastAsia="zh-CN"/>
        </w:rPr>
        <w:t xml:space="preserve"> </w:t>
      </w:r>
      <w:r w:rsidR="00F72074">
        <w:rPr>
          <w:rFonts w:ascii="Arial" w:eastAsia="Times New Roman" w:hAnsi="Arial" w:cs="Arial"/>
          <w:bCs/>
          <w:kern w:val="1"/>
          <w:lang w:eastAsia="zh-CN"/>
        </w:rPr>
        <w:t xml:space="preserve">           </w:t>
      </w:r>
      <w:r w:rsidR="00AF64BD">
        <w:rPr>
          <w:rFonts w:ascii="Arial" w:eastAsia="Times New Roman" w:hAnsi="Arial" w:cs="Arial"/>
          <w:bCs/>
          <w:kern w:val="1"/>
          <w:lang w:eastAsia="zh-CN"/>
        </w:rPr>
        <w:t xml:space="preserve">  </w:t>
      </w:r>
      <w:r w:rsidR="00F72074">
        <w:rPr>
          <w:rFonts w:ascii="Arial" w:eastAsia="Times New Roman" w:hAnsi="Arial" w:cs="Arial"/>
          <w:bCs/>
          <w:kern w:val="1"/>
          <w:lang w:eastAsia="zh-CN"/>
        </w:rPr>
        <w:t xml:space="preserve">    </w:t>
      </w:r>
      <w:r w:rsidRPr="00F72074">
        <w:rPr>
          <w:rFonts w:ascii="Arial" w:eastAsia="Times New Roman" w:hAnsi="Arial" w:cs="Arial"/>
          <w:bCs/>
          <w:kern w:val="1"/>
          <w:lang w:eastAsia="zh-CN"/>
        </w:rPr>
        <w:t xml:space="preserve">     </w:t>
      </w:r>
      <w:r w:rsidRPr="00F72074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Załącznik nr </w:t>
      </w:r>
      <w:r w:rsidR="00F72074">
        <w:rPr>
          <w:rFonts w:ascii="Arial" w:eastAsia="Times New Roman" w:hAnsi="Arial" w:cs="Arial"/>
          <w:bCs/>
          <w:kern w:val="1"/>
          <w:u w:val="single"/>
          <w:lang w:eastAsia="zh-CN"/>
        </w:rPr>
        <w:t>3</w:t>
      </w:r>
      <w:r w:rsidRPr="00F72074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 do SWZ</w:t>
      </w:r>
    </w:p>
    <w:p w14:paraId="7F418634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0FC66B62" w14:textId="28509049" w:rsidR="00FE2782" w:rsidRPr="00F72074" w:rsidRDefault="00FE2782" w:rsidP="00FE2782">
      <w:pPr>
        <w:widowControl w:val="0"/>
        <w:suppressAutoHyphens/>
        <w:autoSpaceDE w:val="0"/>
        <w:spacing w:before="120" w:after="0" w:line="240" w:lineRule="auto"/>
        <w:rPr>
          <w:rFonts w:ascii="Arial" w:eastAsia="Times New Roman" w:hAnsi="Arial" w:cs="Arial"/>
          <w:bCs/>
          <w:spacing w:val="-6"/>
          <w:kern w:val="1"/>
          <w:sz w:val="24"/>
          <w:szCs w:val="33"/>
          <w:lang w:eastAsia="pl-PL"/>
        </w:rPr>
      </w:pPr>
      <w:r w:rsidRPr="00F72074">
        <w:rPr>
          <w:rFonts w:ascii="Arial" w:eastAsia="Times New Roman" w:hAnsi="Arial" w:cs="Arial"/>
          <w:b/>
          <w:bCs/>
          <w:noProof/>
          <w:spacing w:val="-6"/>
          <w:kern w:val="1"/>
          <w:sz w:val="36"/>
          <w:szCs w:val="33"/>
          <w:lang w:eastAsia="zh-CN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84138F8" wp14:editId="22499022">
                <wp:simplePos x="0" y="0"/>
                <wp:positionH relativeFrom="column">
                  <wp:posOffset>3662680</wp:posOffset>
                </wp:positionH>
                <wp:positionV relativeFrom="paragraph">
                  <wp:posOffset>88265</wp:posOffset>
                </wp:positionV>
                <wp:extent cx="2635250" cy="1457325"/>
                <wp:effectExtent l="0" t="0" r="12700" b="2857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25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36980" w14:textId="77777777" w:rsidR="00FE2782" w:rsidRDefault="00FE2782" w:rsidP="00FE2782">
                            <w:pPr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ZAMAWIAJĄCY:</w:t>
                            </w:r>
                          </w:p>
                          <w:p w14:paraId="1462FA17" w14:textId="5109B64E" w:rsidR="00FE2782" w:rsidRDefault="00FE2782" w:rsidP="00FE2782">
                            <w:pPr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Gmin</w:t>
                            </w:r>
                            <w:r w:rsidR="005F1BF7">
                              <w:rPr>
                                <w:rFonts w:ascii="Arial" w:hAnsi="Arial" w:cs="Arial"/>
                                <w:b/>
                              </w:rPr>
                              <w:t>ny Zespół Ekonomiczno – Administracyjny Szkół w Tomaszowie lubelskim</w:t>
                            </w:r>
                          </w:p>
                          <w:p w14:paraId="34210CBD" w14:textId="476B7D58" w:rsidR="00FE2782" w:rsidRDefault="00FE2782" w:rsidP="00FE2782">
                            <w:pPr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ul. 29</w:t>
                            </w:r>
                            <w:r w:rsidR="005F1BF7">
                              <w:rPr>
                                <w:rFonts w:ascii="Arial" w:hAnsi="Arial" w:cs="Arial"/>
                                <w:b/>
                              </w:rPr>
                              <w:t>-go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Listopada </w:t>
                            </w:r>
                            <w:r w:rsidR="005F1BF7">
                              <w:rPr>
                                <w:rFonts w:ascii="Arial" w:hAnsi="Arial" w:cs="Arial"/>
                                <w:b/>
                              </w:rPr>
                              <w:t>10</w:t>
                            </w:r>
                          </w:p>
                          <w:p w14:paraId="72F273F7" w14:textId="77777777" w:rsidR="00FE2782" w:rsidRDefault="00FE2782" w:rsidP="00FE2782">
                            <w:pPr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22-600 Tomaszów Lubelski</w:t>
                            </w:r>
                          </w:p>
                          <w:p w14:paraId="5A57CB9B" w14:textId="77777777" w:rsidR="00FE2782" w:rsidRDefault="00FE2782" w:rsidP="00FE278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52AE354" w14:textId="77777777" w:rsidR="00FE2782" w:rsidRDefault="00FE2782" w:rsidP="00FE278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9600E8C" w14:textId="77777777" w:rsidR="00FE2782" w:rsidRDefault="00FE2782" w:rsidP="00FE278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138F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88.4pt;margin-top:6.95pt;width:207.5pt;height:114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">
                <v:textbox>
                  <w:txbxContent>
                    <w:p w14:paraId="09336980" w14:textId="77777777" w:rsidR="00FE2782" w:rsidRDefault="00FE2782" w:rsidP="00FE2782">
                      <w:pPr>
                        <w:jc w:val="right"/>
                      </w:pPr>
                      <w:r>
                        <w:rPr>
                          <w:rFonts w:ascii="Arial" w:hAnsi="Arial" w:cs="Arial"/>
                          <w:b/>
                        </w:rPr>
                        <w:t>ZAMAWIAJĄCY:</w:t>
                      </w:r>
                    </w:p>
                    <w:p w14:paraId="1462FA17" w14:textId="5109B64E" w:rsidR="00FE2782" w:rsidRDefault="00FE2782" w:rsidP="00FE2782">
                      <w:pPr>
                        <w:jc w:val="right"/>
                      </w:pPr>
                      <w:r>
                        <w:rPr>
                          <w:rFonts w:ascii="Arial" w:hAnsi="Arial" w:cs="Arial"/>
                          <w:b/>
                        </w:rPr>
                        <w:t>Gmin</w:t>
                      </w:r>
                      <w:r w:rsidR="005F1BF7">
                        <w:rPr>
                          <w:rFonts w:ascii="Arial" w:hAnsi="Arial" w:cs="Arial"/>
                          <w:b/>
                        </w:rPr>
                        <w:t>ny Zespół Ekonomiczno – Administracyjny Szkół w Tomaszowie lubelskim</w:t>
                      </w:r>
                    </w:p>
                    <w:p w14:paraId="34210CBD" w14:textId="476B7D58" w:rsidR="00FE2782" w:rsidRDefault="00FE2782" w:rsidP="00FE2782">
                      <w:pPr>
                        <w:jc w:val="right"/>
                      </w:pPr>
                      <w:r>
                        <w:rPr>
                          <w:rFonts w:ascii="Arial" w:hAnsi="Arial" w:cs="Arial"/>
                          <w:b/>
                        </w:rPr>
                        <w:t>ul. 29</w:t>
                      </w:r>
                      <w:r w:rsidR="005F1BF7">
                        <w:rPr>
                          <w:rFonts w:ascii="Arial" w:hAnsi="Arial" w:cs="Arial"/>
                          <w:b/>
                        </w:rPr>
                        <w:t>-go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Listopada </w:t>
                      </w:r>
                      <w:r w:rsidR="005F1BF7">
                        <w:rPr>
                          <w:rFonts w:ascii="Arial" w:hAnsi="Arial" w:cs="Arial"/>
                          <w:b/>
                        </w:rPr>
                        <w:t>10</w:t>
                      </w:r>
                    </w:p>
                    <w:p w14:paraId="72F273F7" w14:textId="77777777" w:rsidR="00FE2782" w:rsidRDefault="00FE2782" w:rsidP="00FE2782">
                      <w:pPr>
                        <w:jc w:val="right"/>
                      </w:pPr>
                      <w:r>
                        <w:rPr>
                          <w:rFonts w:ascii="Arial" w:hAnsi="Arial" w:cs="Arial"/>
                          <w:b/>
                        </w:rPr>
                        <w:t>22-600 Tomaszów Lubelski</w:t>
                      </w:r>
                    </w:p>
                    <w:p w14:paraId="5A57CB9B" w14:textId="77777777" w:rsidR="00FE2782" w:rsidRDefault="00FE2782" w:rsidP="00FE2782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752AE354" w14:textId="77777777" w:rsidR="00FE2782" w:rsidRDefault="00FE2782" w:rsidP="00FE2782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09600E8C" w14:textId="77777777" w:rsidR="00FE2782" w:rsidRDefault="00FE2782" w:rsidP="00FE2782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12570F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eastAsia="pl-PL"/>
        </w:rPr>
      </w:pPr>
    </w:p>
    <w:p w14:paraId="3CA2A6BA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eastAsia="pl-PL"/>
        </w:rPr>
      </w:pPr>
    </w:p>
    <w:p w14:paraId="46E303F6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eastAsia="pl-PL"/>
        </w:rPr>
      </w:pPr>
    </w:p>
    <w:p w14:paraId="0E1BDEC5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eastAsia="pl-PL"/>
        </w:rPr>
      </w:pPr>
    </w:p>
    <w:p w14:paraId="63AA5601" w14:textId="77777777" w:rsidR="005F1BF7" w:rsidRDefault="005F1BF7" w:rsidP="00FE278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</w:pPr>
    </w:p>
    <w:p w14:paraId="09D25983" w14:textId="77777777" w:rsidR="005F1BF7" w:rsidRDefault="005F1BF7" w:rsidP="00FE278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</w:pPr>
    </w:p>
    <w:p w14:paraId="063842D0" w14:textId="77777777" w:rsidR="002620C9" w:rsidRDefault="002620C9" w:rsidP="00D4626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</w:pPr>
    </w:p>
    <w:p w14:paraId="5E3DDC58" w14:textId="65C0BC0C" w:rsidR="00FE2782" w:rsidRPr="00F72074" w:rsidRDefault="00FE2782" w:rsidP="00FE278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</w:pPr>
      <w:r w:rsidRPr="00F72074"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  <w:t>O F E R T A</w:t>
      </w:r>
    </w:p>
    <w:p w14:paraId="66F8E783" w14:textId="77777777" w:rsidR="00FE2782" w:rsidRPr="00F72074" w:rsidRDefault="00FE2782" w:rsidP="00FE278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75D68A64" w14:textId="77777777" w:rsidR="00FE2782" w:rsidRPr="00F72074" w:rsidRDefault="00FE2782" w:rsidP="00FE2782">
      <w:pPr>
        <w:tabs>
          <w:tab w:val="left" w:pos="180"/>
          <w:tab w:val="left" w:pos="337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1"/>
          <w:lang w:eastAsia="zh-CN"/>
        </w:rPr>
      </w:pPr>
    </w:p>
    <w:p w14:paraId="0B217B87" w14:textId="6D8892C2" w:rsidR="001F1A84" w:rsidRPr="00F72074" w:rsidRDefault="001F1A84" w:rsidP="001F1A84">
      <w:pPr>
        <w:jc w:val="center"/>
        <w:rPr>
          <w:rFonts w:ascii="Arial" w:hAnsi="Arial" w:cs="Arial"/>
          <w:b/>
          <w:i/>
          <w:iCs/>
        </w:rPr>
      </w:pPr>
      <w:r w:rsidRPr="00F72074">
        <w:rPr>
          <w:rFonts w:ascii="Arial" w:hAnsi="Arial" w:cs="Arial"/>
          <w:b/>
          <w:i/>
          <w:iCs/>
        </w:rPr>
        <w:t>„Dowóz uczniów z miejsca zamieszkania wraz z zapewnieniem opieki podczas przewozów</w:t>
      </w:r>
      <w:r w:rsidR="005F1BF7">
        <w:rPr>
          <w:rFonts w:ascii="Arial" w:hAnsi="Arial" w:cs="Arial"/>
          <w:b/>
          <w:i/>
          <w:iCs/>
        </w:rPr>
        <w:t xml:space="preserve"> </w:t>
      </w:r>
      <w:r w:rsidRPr="00F72074">
        <w:rPr>
          <w:rFonts w:ascii="Arial" w:hAnsi="Arial" w:cs="Arial"/>
          <w:b/>
          <w:i/>
          <w:iCs/>
        </w:rPr>
        <w:t>do placówek oświatowych Gminy Tomaszów Lubelski w roku szkolnym 202</w:t>
      </w:r>
      <w:r w:rsidR="00D73BE1">
        <w:rPr>
          <w:rFonts w:ascii="Arial" w:hAnsi="Arial" w:cs="Arial"/>
          <w:b/>
          <w:i/>
          <w:iCs/>
        </w:rPr>
        <w:t>6</w:t>
      </w:r>
      <w:r w:rsidRPr="00F72074">
        <w:rPr>
          <w:rFonts w:ascii="Arial" w:hAnsi="Arial" w:cs="Arial"/>
          <w:b/>
          <w:i/>
          <w:iCs/>
        </w:rPr>
        <w:t>/202</w:t>
      </w:r>
      <w:r w:rsidR="00D73BE1">
        <w:rPr>
          <w:rFonts w:ascii="Arial" w:hAnsi="Arial" w:cs="Arial"/>
          <w:b/>
          <w:i/>
          <w:iCs/>
        </w:rPr>
        <w:t>7</w:t>
      </w:r>
      <w:r w:rsidRPr="00F72074">
        <w:rPr>
          <w:rFonts w:ascii="Arial" w:hAnsi="Arial" w:cs="Arial"/>
          <w:b/>
          <w:i/>
          <w:iCs/>
        </w:rPr>
        <w:t>”</w:t>
      </w:r>
    </w:p>
    <w:p w14:paraId="42881D8E" w14:textId="77777777" w:rsidR="00FE2782" w:rsidRPr="00F72074" w:rsidRDefault="00FE2782" w:rsidP="00FE2782">
      <w:pPr>
        <w:tabs>
          <w:tab w:val="left" w:pos="180"/>
          <w:tab w:val="left" w:pos="337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1"/>
          <w:sz w:val="16"/>
          <w:szCs w:val="16"/>
          <w:lang w:eastAsia="zh-CN"/>
        </w:rPr>
      </w:pPr>
    </w:p>
    <w:p w14:paraId="7AE2BAE8" w14:textId="77777777" w:rsidR="00FE2782" w:rsidRPr="00F72074" w:rsidRDefault="00FE2782" w:rsidP="00FE2782">
      <w:pPr>
        <w:suppressAutoHyphens/>
        <w:spacing w:after="0" w:line="276" w:lineRule="auto"/>
        <w:ind w:hanging="180"/>
        <w:jc w:val="center"/>
        <w:rPr>
          <w:rFonts w:ascii="Arial" w:eastAsia="Times New Roman" w:hAnsi="Arial" w:cs="Arial"/>
          <w:b/>
          <w:bCs/>
          <w:iCs/>
          <w:kern w:val="1"/>
          <w:sz w:val="16"/>
          <w:szCs w:val="16"/>
          <w:lang w:eastAsia="zh-CN"/>
        </w:rPr>
      </w:pPr>
    </w:p>
    <w:p w14:paraId="67294CD1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b/>
          <w:bCs/>
          <w:kern w:val="1"/>
          <w:szCs w:val="24"/>
          <w:lang w:val="x-none" w:eastAsia="zh-CN"/>
        </w:rPr>
        <w:t>1. WYKONAWCA:</w:t>
      </w:r>
    </w:p>
    <w:p w14:paraId="3674D58D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kern w:val="1"/>
          <w:szCs w:val="24"/>
          <w:lang w:val="x-none" w:eastAsia="zh-CN"/>
        </w:rPr>
        <w:t>Niniejsza oferta zostaje złożona przez:</w:t>
      </w:r>
    </w:p>
    <w:p w14:paraId="3B316414" w14:textId="77777777" w:rsidR="00FE2782" w:rsidRPr="00F72074" w:rsidRDefault="00FE2782" w:rsidP="00FE2782">
      <w:pPr>
        <w:tabs>
          <w:tab w:val="left" w:pos="426"/>
        </w:tabs>
        <w:suppressAutoHyphens/>
        <w:spacing w:after="0" w:line="276" w:lineRule="auto"/>
        <w:jc w:val="center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72"/>
      </w:tblGrid>
      <w:tr w:rsidR="00FE2782" w:rsidRPr="00F72074" w14:paraId="67F2F17D" w14:textId="77777777" w:rsidTr="00B83C28">
        <w:trPr>
          <w:cantSplit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70D935A5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bookmarkStart w:id="0" w:name="_Hlk76042919"/>
            <w:r w:rsidRPr="00F72074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L.p.</w:t>
            </w:r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57EBE7BC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72074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Nazwa Wykonawcy (pełna nazwa / firma)</w:t>
            </w:r>
          </w:p>
          <w:p w14:paraId="10260D9D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  <w:p w14:paraId="1EE4EC3F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47E6CE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72074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Adres Wykonawcy</w:t>
            </w:r>
          </w:p>
          <w:p w14:paraId="146E5657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</w:tr>
      <w:tr w:rsidR="00FE2782" w:rsidRPr="00F72074" w14:paraId="421FA942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</w:tcBorders>
          </w:tcPr>
          <w:p w14:paraId="6E2736DA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</w:tcBorders>
          </w:tcPr>
          <w:p w14:paraId="71703F5B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B7121" w14:textId="6438FAAD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72074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NIP/PESEL </w:t>
            </w:r>
            <w:r w:rsidRPr="00F72074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556FEE8E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E2782" w:rsidRPr="00F72074" w14:paraId="2FF764A6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3AD237D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4375C6F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E1E8FD" w14:textId="78F5A858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F72074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KRS/CEIDG </w:t>
            </w:r>
            <w:r w:rsidRPr="00F72074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57B40382" w14:textId="77777777" w:rsidR="00FE2782" w:rsidRPr="00F72074" w:rsidRDefault="00FE2782" w:rsidP="00FE2782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E2782" w:rsidRPr="00F72074" w14:paraId="3DCC7CE0" w14:textId="77777777" w:rsidTr="00B83C2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DD06A7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 w:val="28"/>
                <w:szCs w:val="24"/>
                <w:lang w:eastAsia="zh-CN"/>
              </w:rPr>
            </w:pPr>
            <w:r w:rsidRPr="00F72074">
              <w:rPr>
                <w:rFonts w:ascii="Arial" w:eastAsia="Times New Roman" w:hAnsi="Arial" w:cs="Arial"/>
                <w:kern w:val="1"/>
                <w:szCs w:val="24"/>
                <w:lang w:eastAsia="zh-CN"/>
              </w:rPr>
              <w:t>*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55000B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  <w:p w14:paraId="29EF9BDC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3B161E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</w:tr>
    </w:tbl>
    <w:p w14:paraId="68DF8081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  <w:t xml:space="preserve">* </w:t>
      </w:r>
      <w:r w:rsidRPr="00F72074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usunąć/ dodać wiersze dla wykonawców ubiegających się wspólnie o udzielenie zamówienia.</w:t>
      </w:r>
    </w:p>
    <w:bookmarkEnd w:id="0"/>
    <w:p w14:paraId="6151BA9D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Jeśli niniejsza Oferta składana jest przez indywidualnego Wykonawcę, to nazwa Wykonawcy winna być wpisana w poz. 1 (a wszystkie inne wiersze winny zostać usunięte).</w:t>
      </w:r>
    </w:p>
    <w:p w14:paraId="17710C81" w14:textId="77777777" w:rsidR="00FE2782" w:rsidRPr="00F72074" w:rsidRDefault="00FE2782" w:rsidP="00FE2782">
      <w:pPr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kern w:val="1"/>
          <w:sz w:val="16"/>
          <w:szCs w:val="16"/>
          <w:lang w:eastAsia="zh-CN"/>
        </w:rPr>
      </w:pPr>
    </w:p>
    <w:p w14:paraId="66F960D1" w14:textId="739E3BA0" w:rsidR="00FE2782" w:rsidRPr="00F72074" w:rsidRDefault="00FE2782" w:rsidP="00FE2782">
      <w:pPr>
        <w:suppressAutoHyphens/>
        <w:autoSpaceDE w:val="0"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lang w:eastAsia="zh-CN"/>
        </w:rPr>
        <w:t>Oświadczamy, że</w:t>
      </w:r>
      <w:r w:rsidR="00D46AFA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proofErr w:type="gramStart"/>
      <w:r w:rsidRPr="00F72074">
        <w:rPr>
          <w:rFonts w:ascii="Arial" w:eastAsia="Times New Roman" w:hAnsi="Arial" w:cs="Arial"/>
          <w:b/>
          <w:kern w:val="1"/>
          <w:lang w:eastAsia="zh-CN"/>
        </w:rPr>
        <w:t>Wykonawca</w:t>
      </w:r>
      <w:proofErr w:type="gramEnd"/>
      <w:r w:rsidR="00D46AFA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>którego reprezentujemy jest:</w:t>
      </w:r>
      <w:r w:rsidRPr="00F72074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(zaznaczyć właściwe X)</w:t>
      </w:r>
    </w:p>
    <w:p w14:paraId="0804155C" w14:textId="77777777" w:rsidR="00FE2782" w:rsidRPr="00F72074" w:rsidRDefault="00FE2782" w:rsidP="00FE2782">
      <w:pPr>
        <w:suppressAutoHyphens/>
        <w:autoSpaceDE w:val="0"/>
        <w:spacing w:after="0" w:line="276" w:lineRule="auto"/>
        <w:rPr>
          <w:rFonts w:ascii="Arial" w:eastAsia="Times New Roman" w:hAnsi="Arial" w:cs="Arial"/>
          <w:i/>
          <w:iCs/>
          <w:kern w:val="1"/>
          <w:lang w:eastAsia="zh-CN"/>
        </w:rPr>
      </w:pPr>
    </w:p>
    <w:p w14:paraId="1FB41F53" w14:textId="2D4BBC91" w:rsidR="00FE2782" w:rsidRPr="00F72074" w:rsidRDefault="00FE2782" w:rsidP="00FF6F9C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48"/>
          <w:szCs w:val="48"/>
          <w:lang w:eastAsia="zh-CN"/>
        </w:rPr>
        <w:t>□</w:t>
      </w:r>
      <w:r w:rsidRPr="00F72074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>małym przedsiębiorcą</w:t>
      </w:r>
      <w:r w:rsidRPr="00F72074">
        <w:rPr>
          <w:rFonts w:ascii="Arial" w:eastAsia="Times New Roman" w:hAnsi="Arial" w:cs="Arial"/>
          <w:i/>
          <w:iCs/>
          <w:kern w:val="1"/>
          <w:sz w:val="16"/>
          <w:szCs w:val="16"/>
          <w:lang w:eastAsia="zh-CN"/>
        </w:rPr>
        <w:t xml:space="preserve"> </w:t>
      </w:r>
      <w:r w:rsidRPr="00F72074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(małe przedsiębiorstwo definiuje się jako przedsiębiorstwo, które zatrudnia mniej niż 50</w:t>
      </w:r>
    </w:p>
    <w:p w14:paraId="5C226FC5" w14:textId="4D8DDF8B" w:rsidR="00FE2782" w:rsidRPr="00F72074" w:rsidRDefault="00FE2782" w:rsidP="00FF6F9C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pracowników i którego roczny obrót lub roczna suma bilansowa nie przekracza 10 mln EUR).</w:t>
      </w:r>
    </w:p>
    <w:p w14:paraId="3026B062" w14:textId="77777777" w:rsidR="00FE2782" w:rsidRPr="00F72074" w:rsidRDefault="00FE2782" w:rsidP="00FF6F9C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</w:pPr>
    </w:p>
    <w:p w14:paraId="574974F2" w14:textId="58123F1F" w:rsidR="00FE2782" w:rsidRPr="00D46AFA" w:rsidRDefault="00FE2782" w:rsidP="00FF6F9C">
      <w:pPr>
        <w:suppressAutoHyphens/>
        <w:autoSpaceDE w:val="0"/>
        <w:spacing w:after="0" w:line="276" w:lineRule="auto"/>
        <w:rPr>
          <w:rFonts w:ascii="Arial" w:eastAsia="Times New Roman" w:hAnsi="Arial" w:cs="Arial"/>
          <w:kern w:val="1"/>
          <w:sz w:val="14"/>
          <w:szCs w:val="1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48"/>
          <w:szCs w:val="48"/>
          <w:lang w:eastAsia="zh-CN"/>
        </w:rPr>
        <w:t>□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 xml:space="preserve"> średnim przedsiębiorcą</w:t>
      </w:r>
      <w:r w:rsidRPr="00F72074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(średnie przedsiębiorstwo definiuje się jako przedsiębiorstwo, które zatrudnia mniej</w:t>
      </w:r>
      <w:r w:rsidR="00FF6F9C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</w:t>
      </w:r>
      <w:r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niż 250 pracowników i którego roczny obrót ni</w:t>
      </w:r>
      <w:r w:rsidR="00D46AFA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e</w:t>
      </w:r>
      <w:r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przekracza 50 mln EUR lub roczna</w:t>
      </w:r>
      <w:r w:rsid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</w:t>
      </w:r>
      <w:r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suma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</w:t>
      </w:r>
      <w:r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bilansowa nie</w:t>
      </w:r>
      <w:r w:rsid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</w:t>
      </w:r>
      <w:r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przekracza 43 mln EUR).</w:t>
      </w:r>
    </w:p>
    <w:p w14:paraId="24EC81D1" w14:textId="28B9344E" w:rsidR="00133C31" w:rsidRPr="00D46AFA" w:rsidRDefault="00FE2782" w:rsidP="00133C31">
      <w:pPr>
        <w:suppressAutoHyphens/>
        <w:autoSpaceDE w:val="0"/>
        <w:spacing w:after="0" w:line="276" w:lineRule="auto"/>
        <w:rPr>
          <w:rFonts w:ascii="Arial" w:eastAsia="Times New Roman" w:hAnsi="Arial" w:cs="Arial"/>
          <w:kern w:val="1"/>
          <w:sz w:val="14"/>
          <w:szCs w:val="1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kern w:val="1"/>
          <w:sz w:val="48"/>
          <w:szCs w:val="48"/>
          <w:lang w:eastAsia="zh-CN"/>
        </w:rPr>
        <w:t>□</w:t>
      </w:r>
      <w:r w:rsidRPr="00F72074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>dużym przedsiębiorstwem</w:t>
      </w:r>
      <w:r w:rsidR="00133C31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(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duże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przedsiębiorstwo definiuje się jako przedsiębiorstwo, które zatrudnia 250 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lub więcej 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pracowników i którego roczny obrót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jest równy lub 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przekracza 50 mln EUR lub roczna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suma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bilansowa</w:t>
      </w:r>
      <w:r w:rsidR="00133C31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 xml:space="preserve"> jest równa lub </w:t>
      </w:r>
      <w:r w:rsidR="00133C31" w:rsidRPr="00D46AFA">
        <w:rPr>
          <w:rFonts w:ascii="Arial" w:eastAsia="Times New Roman" w:hAnsi="Arial" w:cs="Arial"/>
          <w:i/>
          <w:iCs/>
          <w:kern w:val="1"/>
          <w:sz w:val="14"/>
          <w:szCs w:val="14"/>
          <w:lang w:eastAsia="zh-CN"/>
        </w:rPr>
        <w:t>przekracza 43 mln EUR).</w:t>
      </w:r>
    </w:p>
    <w:p w14:paraId="38183D7C" w14:textId="203D064B" w:rsidR="00FE2782" w:rsidRPr="00F72074" w:rsidRDefault="00FE2782" w:rsidP="00FE2782">
      <w:pPr>
        <w:suppressAutoHyphens/>
        <w:autoSpaceDE w:val="0"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14FB8229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lang w:val="x-none" w:eastAsia="zh-CN"/>
        </w:rPr>
      </w:pPr>
    </w:p>
    <w:p w14:paraId="0FBD16A5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Cs w:val="24"/>
          <w:lang w:val="x-none" w:eastAsia="zh-CN"/>
        </w:rPr>
      </w:pPr>
    </w:p>
    <w:p w14:paraId="641A70CF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Cs w:val="24"/>
          <w:lang w:eastAsia="zh-CN"/>
        </w:rPr>
        <w:t xml:space="preserve"> </w:t>
      </w:r>
    </w:p>
    <w:p w14:paraId="770D4AF1" w14:textId="77777777" w:rsidR="00B22566" w:rsidRDefault="00B22566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Cs w:val="24"/>
          <w:lang w:eastAsia="zh-CN"/>
        </w:rPr>
      </w:pPr>
    </w:p>
    <w:p w14:paraId="1A1B80D2" w14:textId="011AAA8B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b/>
          <w:bCs/>
          <w:kern w:val="1"/>
          <w:szCs w:val="24"/>
          <w:lang w:val="x-none" w:eastAsia="zh-CN"/>
        </w:rPr>
        <w:t>2. REALIZACJA ZAMÓWIENIA</w:t>
      </w:r>
    </w:p>
    <w:p w14:paraId="2C29BBA7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</w:p>
    <w:p w14:paraId="5810B475" w14:textId="3713E6A8" w:rsidR="00FE2782" w:rsidRPr="00C01CBC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val="x-none" w:eastAsia="zh-CN"/>
        </w:rPr>
      </w:pPr>
      <w:r w:rsidRPr="00C01CBC">
        <w:rPr>
          <w:rFonts w:ascii="Arial" w:eastAsia="Times New Roman" w:hAnsi="Arial" w:cs="Arial"/>
          <w:kern w:val="1"/>
          <w:sz w:val="24"/>
          <w:szCs w:val="24"/>
          <w:lang w:val="x-none" w:eastAsia="zh-CN"/>
        </w:rPr>
        <w:t xml:space="preserve">1) Przystępując do postępowania w sprawie udzielenia zamówienia, oświadczam(y),  </w:t>
      </w:r>
      <w:r w:rsidRPr="00C01CBC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                                          </w:t>
      </w:r>
      <w:r w:rsidRPr="00C01CBC">
        <w:rPr>
          <w:rFonts w:ascii="Arial" w:eastAsia="Times New Roman" w:hAnsi="Arial" w:cs="Arial"/>
          <w:kern w:val="1"/>
          <w:sz w:val="24"/>
          <w:szCs w:val="24"/>
          <w:lang w:val="x-none" w:eastAsia="zh-CN"/>
        </w:rPr>
        <w:t>że   akceptuję(my) w całości warunki zawarte w Specyfikacji Warunków Zamówienia.</w:t>
      </w:r>
    </w:p>
    <w:p w14:paraId="13E7CE97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val="x-none" w:eastAsia="zh-CN"/>
        </w:rPr>
      </w:pPr>
    </w:p>
    <w:p w14:paraId="2A27BFF1" w14:textId="6B8BAEDF" w:rsidR="00FE2782" w:rsidRPr="00F72074" w:rsidRDefault="00FE2782" w:rsidP="00FE2782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val="x-none" w:eastAsia="zh-CN"/>
        </w:rPr>
        <w:t xml:space="preserve">2)  Oferuję(my) wykonanie przedmiotu zamówienia zgodnie ze Szczegółowym  opisem przedmiotu  zamówienia  i wymogami określonymi w SWZ,  za następującą cenę: </w:t>
      </w:r>
    </w:p>
    <w:p w14:paraId="51FB519F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31772F22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zh-CN"/>
        </w:rPr>
      </w:pPr>
    </w:p>
    <w:p w14:paraId="4457F42F" w14:textId="0912E28D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FF0000"/>
          <w:kern w:val="1"/>
          <w:sz w:val="20"/>
          <w:szCs w:val="20"/>
          <w:lang w:eastAsia="zh-CN"/>
        </w:rPr>
      </w:pPr>
      <w:bookmarkStart w:id="1" w:name="_Hlk45002852"/>
      <w:r w:rsidRPr="00F72074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Cześć</w:t>
      </w:r>
      <w:bookmarkEnd w:id="1"/>
      <w:r w:rsidRPr="00F72074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 xml:space="preserve"> nr 1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Żołnierzy Września 1939 r. w Majdanie Górnym – </w:t>
      </w:r>
      <w:r w:rsidR="00B2256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4</w:t>
      </w:r>
      <w:r w:rsidR="008908D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6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uczniów (w tym </w:t>
      </w:r>
      <w:r w:rsidR="008908D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5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</w:t>
      </w:r>
      <w:r w:rsidR="00B2256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t</w:t>
      </w:r>
      <w:r w:rsidR="008908D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ków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)</w:t>
      </w:r>
    </w:p>
    <w:p w14:paraId="7D3F77D4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</w:p>
    <w:p w14:paraId="06E4E82B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>Przewidywana cena biletów miesięcznych za 1 miesiąc realizacji dowozu wynosi:</w:t>
      </w:r>
    </w:p>
    <w:p w14:paraId="16AB7FAF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</w:p>
    <w:p w14:paraId="2B9F8ECE" w14:textId="77777777" w:rsidR="008908D2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4C4E09AE" w14:textId="3489F598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</w:t>
      </w:r>
      <w:r w:rsidR="00B22566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złotych: ...........................................................................)  </w:t>
      </w:r>
    </w:p>
    <w:p w14:paraId="70508FC0" w14:textId="77777777" w:rsidR="008908D2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+ podatek VAT (........ %)  = ...................... zł </w:t>
      </w:r>
    </w:p>
    <w:p w14:paraId="68D63F63" w14:textId="49BE253D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....................…………</w:t>
      </w:r>
      <w:r w:rsidR="008908D2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</w:t>
      </w:r>
      <w:proofErr w:type="gramStart"/>
      <w:r w:rsidR="008908D2">
        <w:rPr>
          <w:rFonts w:ascii="Arial" w:eastAsia="Times New Roman" w:hAnsi="Arial" w:cs="Arial"/>
          <w:kern w:val="1"/>
          <w:sz w:val="24"/>
          <w:szCs w:val="24"/>
          <w:lang w:eastAsia="zh-CN"/>
        </w:rPr>
        <w:t>…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7E4A975F" w14:textId="192EDB1B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brutto ........................ zł (słownie: ............................................................…………........) </w:t>
      </w:r>
    </w:p>
    <w:p w14:paraId="0E9E129F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zgodnie z Formularzem Cenowym stanowiącym integralną część oferty</w:t>
      </w:r>
    </w:p>
    <w:p w14:paraId="613D2205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014F05DE" w14:textId="2618BA04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Przewidywana łączna cena biletów miesięcznych 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za rok szkolny 202</w:t>
      </w:r>
      <w:r w:rsidR="00260BF3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6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/202</w:t>
      </w:r>
      <w:r w:rsidR="00260BF3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7</w:t>
      </w:r>
      <w:r w:rsidR="00B22566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tj.</w:t>
      </w: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 za 10 miesięcy realizacji dowozu: </w:t>
      </w:r>
    </w:p>
    <w:p w14:paraId="4FA0C647" w14:textId="77777777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14:paraId="59C9B977" w14:textId="77777777" w:rsidR="00260BF3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netto ........................ zł</w:t>
      </w:r>
    </w:p>
    <w:p w14:paraId="65E36736" w14:textId="2ADD026B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0A786EBB" w14:textId="77777777" w:rsidR="00260BF3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+ podatek VAT (........ %)  = ...................... zł </w:t>
      </w:r>
    </w:p>
    <w:p w14:paraId="5FFB6A9E" w14:textId="22C369B2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....................…………</w:t>
      </w:r>
      <w:r w:rsidR="00260BF3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</w:t>
      </w:r>
      <w:proofErr w:type="gramStart"/>
      <w:r w:rsidR="00260BF3">
        <w:rPr>
          <w:rFonts w:ascii="Arial" w:eastAsia="Times New Roman" w:hAnsi="Arial" w:cs="Arial"/>
          <w:kern w:val="1"/>
          <w:sz w:val="24"/>
          <w:szCs w:val="24"/>
          <w:lang w:eastAsia="zh-CN"/>
        </w:rPr>
        <w:t>…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4B360DBC" w14:textId="3DBA9673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........................ zł (słownie: .....................................................................................)</w:t>
      </w:r>
    </w:p>
    <w:p w14:paraId="73B9B312" w14:textId="77777777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3617A836" w14:textId="77777777" w:rsidR="00FE2782" w:rsidRPr="00F72074" w:rsidRDefault="00FE2782" w:rsidP="00FE2782">
      <w:pPr>
        <w:suppressAutoHyphens/>
        <w:spacing w:after="0" w:line="276" w:lineRule="auto"/>
        <w:ind w:left="36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zgodnie z Formularzem Cenowym stanowiącym integralną część oferty</w:t>
      </w:r>
    </w:p>
    <w:p w14:paraId="449CDE08" w14:textId="77777777" w:rsidR="00FE2782" w:rsidRPr="00F72074" w:rsidRDefault="00FE2782" w:rsidP="00FE2782">
      <w:pPr>
        <w:suppressAutoHyphens/>
        <w:autoSpaceDE w:val="0"/>
        <w:spacing w:after="0" w:line="276" w:lineRule="auto"/>
        <w:ind w:left="4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  <w:t>kryterium oceny ofert (waga 60%)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,</w:t>
      </w:r>
    </w:p>
    <w:p w14:paraId="50FEBE82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u w:val="single"/>
          <w:lang w:eastAsia="zh-CN"/>
        </w:rPr>
      </w:pPr>
    </w:p>
    <w:p w14:paraId="57DF66C1" w14:textId="5EF23B89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Cześć nr 2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Jana Kochanowskiego w Łaszczówce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br/>
        <w:t xml:space="preserve"> – </w:t>
      </w:r>
      <w:r w:rsidR="003F584D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42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 xml:space="preserve"> uczniów 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(w tym </w:t>
      </w:r>
      <w:r w:rsidR="00B2256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5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latków)</w:t>
      </w:r>
    </w:p>
    <w:p w14:paraId="3075D8AD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u w:val="single"/>
          <w:lang w:eastAsia="zh-CN"/>
        </w:rPr>
      </w:pPr>
    </w:p>
    <w:p w14:paraId="3406212A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>Przewidywana cena biletów miesięcznych za 1 miesiąc realizacji dowozu w wynosi:</w:t>
      </w:r>
    </w:p>
    <w:p w14:paraId="6A332A90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</w:p>
    <w:p w14:paraId="2A81820A" w14:textId="77777777" w:rsidR="001B2831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47F4BC24" w14:textId="0AC7B543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08E43546" w14:textId="77777777" w:rsidR="001B2831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+ podatek VAT (........ %)  = ...................... zł</w:t>
      </w:r>
    </w:p>
    <w:p w14:paraId="12E28527" w14:textId="5AFFE48D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....................…</w:t>
      </w:r>
      <w:r w:rsidR="001B2831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171AD501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lastRenderedPageBreak/>
        <w:t>brutto ........................ zł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  (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słownie: ............................................................…………........) </w:t>
      </w:r>
    </w:p>
    <w:p w14:paraId="7B6A44CD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zgodnie z Formularzem Cenowym stanowiącym integralną część oferty</w:t>
      </w:r>
    </w:p>
    <w:p w14:paraId="36DE6A94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0DAB7E38" w14:textId="6E020CD6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Przewidywana łączna cena biletów miesięcznych 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za rok szkolny 202</w:t>
      </w:r>
      <w:r w:rsidR="00B43B02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6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/202</w:t>
      </w:r>
      <w:r w:rsidR="00B43B02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7</w:t>
      </w:r>
      <w:r w:rsidR="00B22566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tj. </w:t>
      </w: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za 10 miesięcy realizacji dowozu: </w:t>
      </w:r>
    </w:p>
    <w:p w14:paraId="0715E4A4" w14:textId="77777777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14:paraId="0206693C" w14:textId="77777777" w:rsidR="00B43B02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6DF12731" w14:textId="5FB3711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51D503BC" w14:textId="77777777" w:rsidR="00B43B02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+ podatek VAT (........ %)  = ...................... zł </w:t>
      </w:r>
    </w:p>
    <w:p w14:paraId="577964CE" w14:textId="23CBBF99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....................…</w:t>
      </w:r>
      <w:r w:rsidR="00B43B02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671D2327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........................ zł (słownie: ......................................................................... ………)</w:t>
      </w:r>
    </w:p>
    <w:p w14:paraId="63DA73B8" w14:textId="77777777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4E9650E7" w14:textId="77777777" w:rsidR="00FE2782" w:rsidRPr="00F72074" w:rsidRDefault="00FE2782" w:rsidP="00FE2782">
      <w:pPr>
        <w:suppressAutoHyphens/>
        <w:spacing w:after="0" w:line="276" w:lineRule="auto"/>
        <w:ind w:left="36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zgodnie z Formularzem Cenowym stanowiącym integralną część oferty</w:t>
      </w:r>
    </w:p>
    <w:p w14:paraId="77AA9FCE" w14:textId="77777777" w:rsidR="00FE2782" w:rsidRPr="00F72074" w:rsidRDefault="00FE2782" w:rsidP="00FE2782">
      <w:pPr>
        <w:suppressAutoHyphens/>
        <w:autoSpaceDE w:val="0"/>
        <w:spacing w:after="0" w:line="276" w:lineRule="auto"/>
        <w:ind w:left="4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  <w:t>kryterium oceny ofert (waga 60%)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,</w:t>
      </w:r>
    </w:p>
    <w:p w14:paraId="67C1A5A2" w14:textId="77777777" w:rsidR="00FE2782" w:rsidRPr="00F72074" w:rsidRDefault="00FE2782" w:rsidP="00FE2782">
      <w:pPr>
        <w:suppressAutoHyphens/>
        <w:autoSpaceDE w:val="0"/>
        <w:spacing w:after="0" w:line="276" w:lineRule="auto"/>
        <w:ind w:left="420"/>
        <w:rPr>
          <w:rFonts w:ascii="Arial" w:eastAsia="Times New Roman" w:hAnsi="Arial" w:cs="Arial"/>
          <w:color w:val="FF0000"/>
          <w:kern w:val="1"/>
          <w:sz w:val="24"/>
          <w:szCs w:val="24"/>
          <w:lang w:eastAsia="zh-CN"/>
        </w:rPr>
      </w:pPr>
    </w:p>
    <w:p w14:paraId="0AFC252D" w14:textId="1CA25140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Cześć nr 3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Marszałka Józefa Piłsudskiego 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br/>
        <w:t>w Podhorcach</w:t>
      </w:r>
      <w:r w:rsidR="00E371B5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</w:t>
      </w:r>
      <w:r w:rsidR="00D55AF9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–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</w:t>
      </w:r>
      <w:r w:rsidR="00B2256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95</w:t>
      </w:r>
      <w:r w:rsidR="00D55AF9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uczniów (w tym </w:t>
      </w:r>
      <w:r w:rsidR="00E371B5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9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latków)</w:t>
      </w:r>
    </w:p>
    <w:p w14:paraId="062AE35A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</w:p>
    <w:p w14:paraId="3660A96B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>Przewidywana cena biletów miesięcznych za 1 miesiąc realizacji dowozu w wynosi:</w:t>
      </w:r>
    </w:p>
    <w:p w14:paraId="355050C7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</w:p>
    <w:p w14:paraId="5E7DF048" w14:textId="77777777" w:rsidR="004D157B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6537B323" w14:textId="38BA4F38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338AA717" w14:textId="77777777" w:rsidR="004D157B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+ podatek VAT (........ %)  = ...................... zł</w:t>
      </w:r>
    </w:p>
    <w:p w14:paraId="24E0458B" w14:textId="37CCAF62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</w:t>
      </w:r>
      <w:r w:rsidR="004D157B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..........………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4AD8BAB0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........................ zł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  (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słownie: ............................................................…………........) </w:t>
      </w:r>
    </w:p>
    <w:p w14:paraId="777EDFEE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zgodnie z Formularzem Cenowym stanowiącym integralną część oferty</w:t>
      </w:r>
    </w:p>
    <w:p w14:paraId="5961A02D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114ABBC9" w14:textId="261C3748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Przewidywana łączna cena biletów miesięcznych 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za rok szkolny 202</w:t>
      </w:r>
      <w:r w:rsidR="004D157B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6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/202</w:t>
      </w:r>
      <w:r w:rsidR="004D157B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7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                          tj. </w:t>
      </w: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za 10 miesięcy realizacji dowozu: </w:t>
      </w:r>
    </w:p>
    <w:p w14:paraId="7B12D4E6" w14:textId="77777777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14:paraId="4BCB9083" w14:textId="77777777" w:rsidR="00445E35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1C7E7551" w14:textId="65B0D440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05D9DAEB" w14:textId="77777777" w:rsidR="00445E35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+ podatek VAT (........ %)  = ...................... zł</w:t>
      </w:r>
    </w:p>
    <w:p w14:paraId="3A675E59" w14:textId="3F4353AD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</w:t>
      </w:r>
      <w:r w:rsidR="00445E35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2A9B3F78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........................ zł (słownie: ......................................................................... ………)</w:t>
      </w:r>
    </w:p>
    <w:p w14:paraId="20DEAED8" w14:textId="77777777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19E65C8D" w14:textId="77777777" w:rsidR="00FE2782" w:rsidRPr="00F72074" w:rsidRDefault="00FE2782" w:rsidP="00FE2782">
      <w:pPr>
        <w:suppressAutoHyphens/>
        <w:spacing w:after="0" w:line="276" w:lineRule="auto"/>
        <w:ind w:left="36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zgodnie z Formularzem Cenowym stanowiącym integralną część oferty</w:t>
      </w:r>
    </w:p>
    <w:p w14:paraId="35795D06" w14:textId="77777777" w:rsidR="00FE2782" w:rsidRPr="00F72074" w:rsidRDefault="00FE2782" w:rsidP="00FE2782">
      <w:pPr>
        <w:suppressAutoHyphens/>
        <w:autoSpaceDE w:val="0"/>
        <w:spacing w:after="0" w:line="276" w:lineRule="auto"/>
        <w:ind w:left="4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  <w:t>kryterium oceny ofert (waga 60%)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,</w:t>
      </w:r>
    </w:p>
    <w:p w14:paraId="0BF273D1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u w:val="single"/>
          <w:lang w:eastAsia="zh-CN"/>
        </w:rPr>
      </w:pPr>
    </w:p>
    <w:p w14:paraId="6F51DB16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u w:val="single"/>
          <w:lang w:eastAsia="zh-CN"/>
        </w:rPr>
      </w:pPr>
    </w:p>
    <w:p w14:paraId="12B82778" w14:textId="31B76881" w:rsidR="00FE2782" w:rsidRPr="00F72074" w:rsidRDefault="00FE2782" w:rsidP="009C6A3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kern w:val="1"/>
          <w:sz w:val="20"/>
          <w:szCs w:val="20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lastRenderedPageBreak/>
        <w:t>Cześć nr 4</w:t>
      </w:r>
      <w:r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Ordynacji Zamoyskiej w Sabaudii - </w:t>
      </w:r>
      <w:r w:rsidR="00B2256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55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uczniów (w tym </w:t>
      </w:r>
      <w:r w:rsidR="00B2256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4</w:t>
      </w:r>
      <w:r w:rsidR="009C6A37" w:rsidRPr="00F72074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latków)</w:t>
      </w:r>
    </w:p>
    <w:p w14:paraId="3B9D514D" w14:textId="77777777" w:rsidR="00B26661" w:rsidRPr="00F72074" w:rsidRDefault="00B26661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</w:p>
    <w:p w14:paraId="3DCED919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>Przewidywana cena biletów miesięcznych za 1 miesiąc realizacji dowozu w wynosi:</w:t>
      </w:r>
    </w:p>
    <w:p w14:paraId="436B57E4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</w:p>
    <w:p w14:paraId="09F9826C" w14:textId="77777777" w:rsidR="00E12FB8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0817AE6F" w14:textId="66955562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4591E99C" w14:textId="77777777" w:rsidR="00E12FB8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+ podatek VAT (........ %)  = ...................... zł </w:t>
      </w:r>
    </w:p>
    <w:p w14:paraId="0F8B7B52" w14:textId="7FCF3A7C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....................……</w:t>
      </w:r>
      <w:r w:rsidR="00E12FB8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7506A598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........................ zł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  (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słownie: ............................................................…………........) </w:t>
      </w:r>
    </w:p>
    <w:p w14:paraId="1B0BA9E3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zgodnie z Formularzem Cenowym stanowiącym integralną część oferty</w:t>
      </w:r>
    </w:p>
    <w:p w14:paraId="29813212" w14:textId="7777777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5C6AB6C0" w14:textId="54D699C0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Przewidywana łączna cena biletów miesięcznych 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za rok szkolny 202</w:t>
      </w:r>
      <w:r w:rsidR="00EE569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6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/202</w:t>
      </w:r>
      <w:r w:rsidR="00EE569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7</w:t>
      </w:r>
      <w:r w:rsidRPr="00F72074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tj. </w:t>
      </w:r>
      <w:r w:rsidRPr="00F72074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zh-CN"/>
        </w:rPr>
        <w:t xml:space="preserve"> za 10 miesięcy realizacji dowozu: </w:t>
      </w:r>
    </w:p>
    <w:p w14:paraId="04F1D844" w14:textId="77777777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7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14:paraId="589D1E8B" w14:textId="77777777" w:rsidR="00EE569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netto ........................ zł </w:t>
      </w:r>
    </w:p>
    <w:p w14:paraId="4D026D7D" w14:textId="47D52FF1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(słownie złotych: ...........................................................................)  </w:t>
      </w:r>
    </w:p>
    <w:p w14:paraId="6E66CDFA" w14:textId="77777777" w:rsidR="00EE569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+ podatek VAT (........ %)  = ...................... zł</w:t>
      </w:r>
    </w:p>
    <w:p w14:paraId="712F2481" w14:textId="15A1760C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....................……</w:t>
      </w:r>
      <w:r w:rsidR="00EE5694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38986FBC" w14:textId="6E3A54D7" w:rsidR="00FE2782" w:rsidRPr="00F72074" w:rsidRDefault="00FE2782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........................ zł (słownie: .....................................................................................)</w:t>
      </w:r>
    </w:p>
    <w:p w14:paraId="4B035756" w14:textId="77777777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5A3A687D" w14:textId="77777777" w:rsidR="00FE2782" w:rsidRPr="00F72074" w:rsidRDefault="00FE2782" w:rsidP="00FE2782">
      <w:pPr>
        <w:suppressAutoHyphens/>
        <w:spacing w:after="0" w:line="276" w:lineRule="auto"/>
        <w:ind w:left="36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zgodnie z Formularzem Cenowym stanowiącym integralną część oferty</w:t>
      </w:r>
    </w:p>
    <w:p w14:paraId="0DC772FB" w14:textId="77777777" w:rsidR="00FE2782" w:rsidRPr="00F72074" w:rsidRDefault="00FE2782" w:rsidP="00FE2782">
      <w:pPr>
        <w:suppressAutoHyphens/>
        <w:autoSpaceDE w:val="0"/>
        <w:spacing w:after="0" w:line="276" w:lineRule="auto"/>
        <w:ind w:left="4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  <w:t>kryterium oceny ofert (waga 60%)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,</w:t>
      </w:r>
    </w:p>
    <w:p w14:paraId="3792CC6B" w14:textId="77777777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1"/>
          <w:sz w:val="20"/>
          <w:szCs w:val="20"/>
          <w:u w:val="single"/>
          <w:lang w:eastAsia="zh-CN"/>
        </w:rPr>
      </w:pPr>
    </w:p>
    <w:p w14:paraId="5D9A895F" w14:textId="77777777" w:rsidR="00B22566" w:rsidRDefault="00B22566" w:rsidP="00FE2782">
      <w:pPr>
        <w:suppressAutoHyphens/>
        <w:spacing w:after="0" w:line="276" w:lineRule="auto"/>
        <w:rPr>
          <w:rFonts w:ascii="Arial" w:eastAsia="Times New Roman" w:hAnsi="Arial" w:cs="Arial"/>
          <w:b/>
          <w:color w:val="70AD47"/>
          <w:kern w:val="1"/>
          <w:sz w:val="20"/>
          <w:szCs w:val="20"/>
          <w:u w:val="single"/>
          <w:lang w:eastAsia="zh-CN"/>
        </w:rPr>
      </w:pPr>
    </w:p>
    <w:p w14:paraId="48EE97FE" w14:textId="77777777" w:rsidR="00B22566" w:rsidRDefault="00B22566" w:rsidP="00FE2782">
      <w:pPr>
        <w:suppressAutoHyphens/>
        <w:spacing w:after="0" w:line="276" w:lineRule="auto"/>
        <w:rPr>
          <w:rFonts w:ascii="Arial" w:eastAsia="Times New Roman" w:hAnsi="Arial" w:cs="Arial"/>
          <w:b/>
          <w:color w:val="70AD47"/>
          <w:kern w:val="1"/>
          <w:sz w:val="20"/>
          <w:szCs w:val="20"/>
          <w:u w:val="single"/>
          <w:lang w:eastAsia="zh-CN"/>
        </w:rPr>
      </w:pPr>
    </w:p>
    <w:p w14:paraId="1CC85EF6" w14:textId="77777777" w:rsidR="00B22566" w:rsidRDefault="00B22566" w:rsidP="00FE2782">
      <w:pPr>
        <w:suppressAutoHyphens/>
        <w:spacing w:after="0" w:line="276" w:lineRule="auto"/>
        <w:rPr>
          <w:rFonts w:ascii="Arial" w:eastAsia="Times New Roman" w:hAnsi="Arial" w:cs="Arial"/>
          <w:b/>
          <w:color w:val="70AD47"/>
          <w:kern w:val="1"/>
          <w:sz w:val="20"/>
          <w:szCs w:val="20"/>
          <w:u w:val="single"/>
          <w:lang w:eastAsia="zh-CN"/>
        </w:rPr>
      </w:pPr>
    </w:p>
    <w:p w14:paraId="53538BEC" w14:textId="332C8D1A" w:rsidR="00FE2782" w:rsidRPr="00BC3B9C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8"/>
          <w:szCs w:val="28"/>
          <w:lang w:eastAsia="zh-CN"/>
        </w:rPr>
      </w:pPr>
      <w:r w:rsidRPr="00BC3B9C">
        <w:rPr>
          <w:rFonts w:ascii="Arial" w:eastAsia="Times New Roman" w:hAnsi="Arial" w:cs="Arial"/>
          <w:b/>
          <w:kern w:val="1"/>
          <w:sz w:val="28"/>
          <w:szCs w:val="28"/>
          <w:u w:val="single"/>
          <w:lang w:eastAsia="zh-CN"/>
        </w:rPr>
        <w:t>Ł</w:t>
      </w:r>
      <w:r w:rsidR="00BC3B9C" w:rsidRPr="00BC3B9C">
        <w:rPr>
          <w:rFonts w:ascii="Arial" w:eastAsia="Times New Roman" w:hAnsi="Arial" w:cs="Arial"/>
          <w:b/>
          <w:kern w:val="1"/>
          <w:sz w:val="28"/>
          <w:szCs w:val="28"/>
          <w:u w:val="single"/>
          <w:lang w:eastAsia="zh-CN"/>
        </w:rPr>
        <w:t>ĄCZNIE CAŁOŚĆ ZAMÓWIENIA:</w:t>
      </w:r>
    </w:p>
    <w:p w14:paraId="472BB79F" w14:textId="77777777" w:rsidR="00FE2782" w:rsidRPr="00F72074" w:rsidRDefault="00FE2782" w:rsidP="00FE2782">
      <w:pPr>
        <w:suppressAutoHyphens/>
        <w:spacing w:after="0" w:line="276" w:lineRule="auto"/>
        <w:ind w:left="360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73303543" w14:textId="6B75F8A1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284"/>
        <w:rPr>
          <w:rFonts w:ascii="Arial" w:eastAsia="Times New Roman" w:hAnsi="Arial" w:cs="Arial"/>
          <w:kern w:val="1"/>
          <w:sz w:val="28"/>
          <w:szCs w:val="28"/>
          <w:lang w:eastAsia="zh-CN"/>
        </w:rPr>
      </w:pPr>
      <w:r w:rsidRPr="00F72074"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zh-CN"/>
        </w:rPr>
        <w:t xml:space="preserve">Przewidywana łączna cena biletów miesięcznych </w:t>
      </w:r>
      <w:r w:rsidRPr="00F72074">
        <w:rPr>
          <w:rFonts w:ascii="Arial" w:eastAsia="Times New Roman" w:hAnsi="Arial" w:cs="Arial"/>
          <w:b/>
          <w:bCs/>
          <w:kern w:val="1"/>
          <w:sz w:val="28"/>
          <w:szCs w:val="28"/>
          <w:lang w:eastAsia="zh-CN"/>
        </w:rPr>
        <w:t>za rok szkolny 202</w:t>
      </w:r>
      <w:r w:rsidR="00301F08">
        <w:rPr>
          <w:rFonts w:ascii="Arial" w:eastAsia="Times New Roman" w:hAnsi="Arial" w:cs="Arial"/>
          <w:b/>
          <w:bCs/>
          <w:kern w:val="1"/>
          <w:sz w:val="28"/>
          <w:szCs w:val="28"/>
          <w:lang w:eastAsia="zh-CN"/>
        </w:rPr>
        <w:t>6</w:t>
      </w:r>
      <w:r w:rsidR="00F456EA" w:rsidRPr="00F72074">
        <w:rPr>
          <w:rFonts w:ascii="Arial" w:eastAsia="Times New Roman" w:hAnsi="Arial" w:cs="Arial"/>
          <w:b/>
          <w:bCs/>
          <w:kern w:val="1"/>
          <w:sz w:val="28"/>
          <w:szCs w:val="28"/>
          <w:lang w:eastAsia="zh-CN"/>
        </w:rPr>
        <w:t>/</w:t>
      </w:r>
      <w:r w:rsidRPr="00F72074">
        <w:rPr>
          <w:rFonts w:ascii="Arial" w:eastAsia="Times New Roman" w:hAnsi="Arial" w:cs="Arial"/>
          <w:b/>
          <w:bCs/>
          <w:kern w:val="1"/>
          <w:sz w:val="28"/>
          <w:szCs w:val="28"/>
          <w:lang w:eastAsia="zh-CN"/>
        </w:rPr>
        <w:t>202</w:t>
      </w:r>
      <w:r w:rsidR="00301F08">
        <w:rPr>
          <w:rFonts w:ascii="Arial" w:eastAsia="Times New Roman" w:hAnsi="Arial" w:cs="Arial"/>
          <w:b/>
          <w:bCs/>
          <w:kern w:val="1"/>
          <w:sz w:val="28"/>
          <w:szCs w:val="28"/>
          <w:lang w:eastAsia="zh-CN"/>
        </w:rPr>
        <w:t>7</w:t>
      </w:r>
      <w:r w:rsidRPr="00F72074">
        <w:rPr>
          <w:rFonts w:ascii="Arial" w:eastAsia="Times New Roman" w:hAnsi="Arial" w:cs="Arial"/>
          <w:b/>
          <w:bCs/>
          <w:kern w:val="1"/>
          <w:sz w:val="28"/>
          <w:szCs w:val="28"/>
          <w:lang w:eastAsia="zh-CN"/>
        </w:rPr>
        <w:t xml:space="preserve"> tj.</w:t>
      </w:r>
      <w:r w:rsidRPr="00F72074"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zh-CN"/>
        </w:rPr>
        <w:t xml:space="preserve">  za 10 miesięcy realizacji dowozu</w:t>
      </w:r>
      <w:r w:rsidRPr="00F72074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 xml:space="preserve"> </w:t>
      </w:r>
    </w:p>
    <w:p w14:paraId="1B7837C3" w14:textId="77777777" w:rsidR="00FE2782" w:rsidRPr="00F72074" w:rsidRDefault="00FE2782" w:rsidP="00FE2782">
      <w:pPr>
        <w:tabs>
          <w:tab w:val="center" w:pos="4536"/>
          <w:tab w:val="right" w:pos="9072"/>
        </w:tabs>
        <w:suppressAutoHyphens/>
        <w:spacing w:after="0" w:line="276" w:lineRule="auto"/>
        <w:ind w:left="644"/>
        <w:rPr>
          <w:rFonts w:ascii="Arial" w:eastAsia="Times New Roman" w:hAnsi="Arial" w:cs="Arial"/>
          <w:kern w:val="1"/>
          <w:sz w:val="28"/>
          <w:szCs w:val="28"/>
          <w:lang w:eastAsia="zh-CN"/>
        </w:rPr>
      </w:pPr>
    </w:p>
    <w:p w14:paraId="2A7C4E6C" w14:textId="4C9E4B27" w:rsidR="007843B6" w:rsidRDefault="00FE2782" w:rsidP="00F806A3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netto ..........</w:t>
      </w:r>
      <w:r w:rsidR="00F806A3">
        <w:rPr>
          <w:rFonts w:ascii="Arial" w:eastAsia="Times New Roman" w:hAnsi="Arial" w:cs="Arial"/>
          <w:kern w:val="1"/>
          <w:sz w:val="24"/>
          <w:szCs w:val="24"/>
          <w:lang w:eastAsia="zh-CN"/>
        </w:rPr>
        <w:t>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.............. zł </w:t>
      </w:r>
    </w:p>
    <w:p w14:paraId="6E000762" w14:textId="55F61E82" w:rsidR="00FE2782" w:rsidRPr="00F72074" w:rsidRDefault="00FE2782" w:rsidP="00F806A3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...........................</w:t>
      </w:r>
      <w:r w:rsidR="00F806A3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</w:t>
      </w:r>
      <w:r w:rsidR="007843B6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.....................)  </w:t>
      </w:r>
    </w:p>
    <w:p w14:paraId="2A91CE55" w14:textId="75CB1F0E" w:rsidR="007843B6" w:rsidRDefault="00FE2782" w:rsidP="00F806A3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+ podatek VAT (........ %)  = .............</w:t>
      </w:r>
      <w:r w:rsidR="00F806A3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......... zł </w:t>
      </w:r>
    </w:p>
    <w:p w14:paraId="122828C0" w14:textId="0FB3BD26" w:rsidR="00FE2782" w:rsidRPr="00F72074" w:rsidRDefault="00FE2782" w:rsidP="00F806A3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(słownie złotych: .........</w:t>
      </w:r>
      <w:r w:rsidR="007843B6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.............................</w:t>
      </w:r>
      <w:r w:rsidR="00F806A3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</w:t>
      </w:r>
      <w:r w:rsidR="007843B6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........………</w:t>
      </w:r>
      <w:proofErr w:type="gramStart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…....</w:t>
      </w:r>
      <w:proofErr w:type="gramEnd"/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.)  </w:t>
      </w:r>
    </w:p>
    <w:p w14:paraId="29B001D4" w14:textId="172FD8ED" w:rsidR="00FE2782" w:rsidRDefault="00FE2782" w:rsidP="00F806A3">
      <w:pPr>
        <w:tabs>
          <w:tab w:val="left" w:pos="851"/>
        </w:tabs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brutto ............</w:t>
      </w:r>
      <w:r w:rsidR="00F806A3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 zł (słownie: ................................................................</w:t>
      </w:r>
      <w:r w:rsidR="00F806A3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</w:t>
      </w:r>
      <w:r w:rsidR="007843B6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>)</w:t>
      </w:r>
    </w:p>
    <w:p w14:paraId="61499C70" w14:textId="77777777" w:rsidR="00056E4B" w:rsidRPr="00F72074" w:rsidRDefault="00056E4B" w:rsidP="00FE2782">
      <w:pPr>
        <w:tabs>
          <w:tab w:val="left" w:pos="851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6042DEB5" w14:textId="77777777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0066A48B" w14:textId="7FD7670D" w:rsidR="00FE2782" w:rsidRPr="00F72074" w:rsidRDefault="00FE2782" w:rsidP="00FE2782">
      <w:pPr>
        <w:suppressAutoHyphens/>
        <w:spacing w:after="0" w:line="276" w:lineRule="auto"/>
        <w:ind w:left="425" w:hanging="425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3)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Oświadczam, że w wartości jednostkowej biletu miesięcznego Formularza Cenowego uwzględniliśmy wszystkie koszty wymienione m.in. w rozdz.</w:t>
      </w:r>
      <w:r w:rsidR="00B22566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19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SWZ, w Projekcie umowy, w Szczegółowym opisie przedmiotu zamówienia.</w:t>
      </w:r>
    </w:p>
    <w:p w14:paraId="6761D511" w14:textId="42A8BA02" w:rsidR="00FE2782" w:rsidRPr="00D713EB" w:rsidRDefault="00FE2782" w:rsidP="00D713EB">
      <w:pPr>
        <w:spacing w:after="0" w:line="276" w:lineRule="auto"/>
        <w:ind w:left="426" w:hanging="426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4)</w:t>
      </w:r>
      <w:r w:rsidRPr="00F72074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  Oświadczamy, że:</w:t>
      </w:r>
    </w:p>
    <w:p w14:paraId="62CA6000" w14:textId="76B52893" w:rsidR="00FE2782" w:rsidRPr="002E76A3" w:rsidRDefault="00FE2782" w:rsidP="00FE2782">
      <w:pPr>
        <w:numPr>
          <w:ilvl w:val="0"/>
          <w:numId w:val="13"/>
        </w:numPr>
        <w:suppressAutoHyphens/>
        <w:autoSpaceDE w:val="0"/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00000"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 xml:space="preserve">przedmiot zamówienia wykonamy w </w:t>
      </w:r>
      <w:r w:rsidRPr="002E76A3">
        <w:rPr>
          <w:rFonts w:ascii="Arial" w:eastAsia="Times New Roman" w:hAnsi="Arial" w:cs="Arial"/>
          <w:color w:val="000000"/>
          <w:kern w:val="1"/>
          <w:lang w:eastAsia="zh-CN"/>
        </w:rPr>
        <w:t xml:space="preserve">terminie 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 xml:space="preserve">od dnia </w:t>
      </w:r>
      <w:r w:rsidR="00B22566"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>1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 xml:space="preserve"> września 202</w:t>
      </w:r>
      <w:r w:rsidR="00893A0F"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>6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 xml:space="preserve"> roku do dnia 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br/>
      </w:r>
      <w:r w:rsidRPr="002E76A3">
        <w:rPr>
          <w:rFonts w:ascii="Arial" w:eastAsia="Times New Roman" w:hAnsi="Arial" w:cs="Arial"/>
          <w:b/>
          <w:kern w:val="1"/>
          <w:lang w:eastAsia="zh-CN"/>
        </w:rPr>
        <w:t>2</w:t>
      </w:r>
      <w:r w:rsidR="00893A0F" w:rsidRPr="002E76A3">
        <w:rPr>
          <w:rFonts w:ascii="Arial" w:eastAsia="Times New Roman" w:hAnsi="Arial" w:cs="Arial"/>
          <w:b/>
          <w:kern w:val="1"/>
          <w:lang w:eastAsia="zh-CN"/>
        </w:rPr>
        <w:t>5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 xml:space="preserve"> czerwca 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>202</w:t>
      </w:r>
      <w:r w:rsidR="00893A0F"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>7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 xml:space="preserve"> roku</w:t>
      </w:r>
      <w:r w:rsidRPr="002E76A3">
        <w:rPr>
          <w:rFonts w:ascii="Arial" w:eastAsia="Times New Roman" w:hAnsi="Arial" w:cs="Arial"/>
          <w:color w:val="000000"/>
          <w:kern w:val="1"/>
          <w:lang w:eastAsia="zh-CN"/>
        </w:rPr>
        <w:t>.</w:t>
      </w:r>
      <w:r w:rsidRPr="002E76A3">
        <w:rPr>
          <w:rFonts w:ascii="Arial" w:eastAsia="Times New Roman" w:hAnsi="Arial" w:cs="Arial"/>
          <w:b/>
          <w:color w:val="000000"/>
          <w:kern w:val="1"/>
          <w:lang w:eastAsia="zh-CN"/>
        </w:rPr>
        <w:t xml:space="preserve"> </w:t>
      </w:r>
    </w:p>
    <w:p w14:paraId="08D1D56B" w14:textId="527C1580" w:rsidR="00FE2782" w:rsidRPr="002E76A3" w:rsidRDefault="00FE2782" w:rsidP="00FE2782">
      <w:pPr>
        <w:numPr>
          <w:ilvl w:val="0"/>
          <w:numId w:val="1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>wartości jednostkowe biletu miesięcznego dla</w:t>
      </w:r>
      <w:r w:rsidR="00A34F49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danej długości trasy dowozu ucznia, wyszczególnione w Formularzu Cenowym zawierają wszystkie koszty związane                              z wykonaniem przedmiotu zamówienia i są wartościami ostatecznymi; </w:t>
      </w:r>
    </w:p>
    <w:p w14:paraId="53A2EA01" w14:textId="7BE02AF5" w:rsidR="00FE2782" w:rsidRPr="002E76A3" w:rsidRDefault="00FE2782" w:rsidP="00FE2782">
      <w:pPr>
        <w:numPr>
          <w:ilvl w:val="0"/>
          <w:numId w:val="1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>zapoznaliśmy się ze Specyfikacją Warunków Zamówienia i nie wnosimy do</w:t>
      </w:r>
      <w:r w:rsidR="00FF461F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proofErr w:type="gramStart"/>
      <w:r w:rsidRPr="002E76A3">
        <w:rPr>
          <w:rFonts w:ascii="Arial" w:eastAsia="Times New Roman" w:hAnsi="Arial" w:cs="Arial"/>
          <w:kern w:val="1"/>
          <w:lang w:eastAsia="zh-CN"/>
        </w:rPr>
        <w:t>niej  żadnych</w:t>
      </w:r>
      <w:proofErr w:type="gramEnd"/>
      <w:r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proofErr w:type="gramStart"/>
      <w:r w:rsidRPr="002E76A3">
        <w:rPr>
          <w:rFonts w:ascii="Arial" w:eastAsia="Times New Roman" w:hAnsi="Arial" w:cs="Arial"/>
          <w:kern w:val="1"/>
          <w:lang w:eastAsia="zh-CN"/>
        </w:rPr>
        <w:t>zastrzeżeń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>)*</w:t>
      </w:r>
      <w:proofErr w:type="gramEnd"/>
    </w:p>
    <w:p w14:paraId="78546971" w14:textId="011B7A0C" w:rsidR="00FE2782" w:rsidRPr="002E76A3" w:rsidRDefault="00FE2782" w:rsidP="00FE2782">
      <w:pPr>
        <w:numPr>
          <w:ilvl w:val="0"/>
          <w:numId w:val="13"/>
        </w:numPr>
        <w:tabs>
          <w:tab w:val="left" w:pos="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>uzyskaliśmy wszelkie niezbędne informacje dotyczące realizacji przedmiotu zamówienia</w:t>
      </w:r>
      <w:r w:rsidR="005F69BA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>oraz przygotowania i złożenia oferty</w:t>
      </w:r>
      <w:r w:rsidRPr="002E76A3">
        <w:rPr>
          <w:rFonts w:ascii="Arial" w:eastAsia="Times New Roman" w:hAnsi="Arial" w:cs="Arial"/>
          <w:color w:val="000000"/>
          <w:kern w:val="1"/>
          <w:lang w:eastAsia="zh-CN"/>
        </w:rPr>
        <w:t xml:space="preserve"> oraz uwzględniliśmy w zaproponowanej cenie ofertowej wszystkie koszty związane z prawidłowym wykonaniem przedmiotu zamówienia;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>)*</w:t>
      </w:r>
    </w:p>
    <w:p w14:paraId="595E1F7E" w14:textId="769AC538" w:rsidR="00FE2782" w:rsidRPr="002E76A3" w:rsidRDefault="00FE2782" w:rsidP="00FE2782">
      <w:pPr>
        <w:numPr>
          <w:ilvl w:val="0"/>
          <w:numId w:val="13"/>
        </w:numPr>
        <w:tabs>
          <w:tab w:val="left" w:pos="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 xml:space="preserve">uwzględniliśmy zmiany i dodatkowe ustalenia wynikłe w trakcie procedury przetargowej, stanowiące integralną część </w:t>
      </w:r>
      <w:r w:rsidR="007B4F0E" w:rsidRPr="002E76A3">
        <w:rPr>
          <w:rFonts w:ascii="Arial" w:eastAsia="Times New Roman" w:hAnsi="Arial" w:cs="Arial"/>
          <w:kern w:val="1"/>
          <w:lang w:eastAsia="zh-CN"/>
        </w:rPr>
        <w:t>S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pecyfikacji </w:t>
      </w:r>
      <w:r w:rsidR="007B4F0E" w:rsidRPr="002E76A3">
        <w:rPr>
          <w:rFonts w:ascii="Arial" w:eastAsia="Times New Roman" w:hAnsi="Arial" w:cs="Arial"/>
          <w:kern w:val="1"/>
          <w:lang w:eastAsia="zh-CN"/>
        </w:rPr>
        <w:t>W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arunków </w:t>
      </w:r>
      <w:proofErr w:type="gramStart"/>
      <w:r w:rsidR="007B4F0E" w:rsidRPr="002E76A3">
        <w:rPr>
          <w:rFonts w:ascii="Arial" w:eastAsia="Times New Roman" w:hAnsi="Arial" w:cs="Arial"/>
          <w:kern w:val="1"/>
          <w:lang w:eastAsia="zh-CN"/>
        </w:rPr>
        <w:t>Z</w:t>
      </w:r>
      <w:r w:rsidRPr="002E76A3">
        <w:rPr>
          <w:rFonts w:ascii="Arial" w:eastAsia="Times New Roman" w:hAnsi="Arial" w:cs="Arial"/>
          <w:kern w:val="1"/>
          <w:lang w:eastAsia="zh-CN"/>
        </w:rPr>
        <w:t>amówienia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>)*</w:t>
      </w:r>
      <w:proofErr w:type="gramEnd"/>
      <w:r w:rsidRPr="002E76A3">
        <w:rPr>
          <w:rFonts w:ascii="Arial" w:eastAsia="Times New Roman" w:hAnsi="Arial" w:cs="Arial"/>
          <w:kern w:val="1"/>
          <w:lang w:eastAsia="zh-CN"/>
        </w:rPr>
        <w:t>,</w:t>
      </w:r>
    </w:p>
    <w:p w14:paraId="0AEAFFF7" w14:textId="4071605F" w:rsidR="00FE2782" w:rsidRPr="002E76A3" w:rsidRDefault="00FE2782" w:rsidP="00FE2782">
      <w:pPr>
        <w:numPr>
          <w:ilvl w:val="0"/>
          <w:numId w:val="13"/>
        </w:numPr>
        <w:tabs>
          <w:tab w:val="left" w:pos="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>przedmiot zamówienia wykonamy we własnym</w:t>
      </w:r>
      <w:r w:rsidR="007B4F0E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proofErr w:type="gramStart"/>
      <w:r w:rsidRPr="002E76A3">
        <w:rPr>
          <w:rFonts w:ascii="Arial" w:eastAsia="Times New Roman" w:hAnsi="Arial" w:cs="Arial"/>
          <w:kern w:val="1"/>
          <w:lang w:eastAsia="zh-CN"/>
        </w:rPr>
        <w:t>zakresie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>)*</w:t>
      </w:r>
      <w:proofErr w:type="gramEnd"/>
      <w:r w:rsidRPr="002E76A3">
        <w:rPr>
          <w:rFonts w:ascii="Arial" w:eastAsia="Times New Roman" w:hAnsi="Arial" w:cs="Arial"/>
          <w:kern w:val="1"/>
          <w:lang w:eastAsia="zh-CN"/>
        </w:rPr>
        <w:t xml:space="preserve"> / z udziałem </w:t>
      </w:r>
      <w:proofErr w:type="gramStart"/>
      <w:r w:rsidRPr="002E76A3">
        <w:rPr>
          <w:rFonts w:ascii="Arial" w:eastAsia="Times New Roman" w:hAnsi="Arial" w:cs="Arial"/>
          <w:kern w:val="1"/>
          <w:lang w:eastAsia="zh-CN"/>
        </w:rPr>
        <w:t>podwykonawców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>)*</w:t>
      </w:r>
      <w:proofErr w:type="gramEnd"/>
      <w:r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</w:p>
    <w:p w14:paraId="746A5C60" w14:textId="7AB879E9" w:rsidR="00FE2782" w:rsidRPr="002E76A3" w:rsidRDefault="00FE2782" w:rsidP="00FE2782">
      <w:pPr>
        <w:numPr>
          <w:ilvl w:val="0"/>
          <w:numId w:val="13"/>
        </w:numPr>
        <w:tabs>
          <w:tab w:val="left" w:pos="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color w:val="FF0000"/>
          <w:kern w:val="1"/>
          <w:lang w:eastAsia="zh-CN"/>
        </w:rPr>
      </w:pPr>
      <w:r w:rsidRPr="002E76A3">
        <w:rPr>
          <w:rFonts w:ascii="Arial" w:eastAsia="Times New Roman" w:hAnsi="Arial" w:cs="Arial"/>
          <w:b/>
          <w:bCs/>
          <w:kern w:val="1"/>
          <w:lang w:eastAsia="zh-CN"/>
        </w:rPr>
        <w:t>udzielamy terminu płatności - do …</w:t>
      </w:r>
      <w:r w:rsidR="005C41A4" w:rsidRPr="002E76A3">
        <w:rPr>
          <w:rFonts w:ascii="Arial" w:eastAsia="Times New Roman" w:hAnsi="Arial" w:cs="Arial"/>
          <w:b/>
          <w:bCs/>
          <w:kern w:val="1"/>
          <w:lang w:eastAsia="zh-CN"/>
        </w:rPr>
        <w:t>….</w:t>
      </w:r>
      <w:r w:rsidRPr="002E76A3">
        <w:rPr>
          <w:rFonts w:ascii="Arial" w:eastAsia="Times New Roman" w:hAnsi="Arial" w:cs="Arial"/>
          <w:b/>
          <w:bCs/>
          <w:kern w:val="1"/>
          <w:lang w:eastAsia="zh-CN"/>
        </w:rPr>
        <w:t xml:space="preserve">.. dni 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  liczonego od daty otrzymania przez Zamawiającego prawidłowo</w:t>
      </w:r>
      <w:r w:rsidRPr="002E76A3">
        <w:rPr>
          <w:rFonts w:ascii="Arial" w:eastAsia="Arial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wystawionej faktury VAT wraz z dokumentami rozliczeniowymi i akceptujemy warunki płatności określone przez Zamawiającego </w:t>
      </w:r>
      <w:proofErr w:type="gramStart"/>
      <w:r w:rsidRPr="002E76A3">
        <w:rPr>
          <w:rFonts w:ascii="Arial" w:eastAsia="Times New Roman" w:hAnsi="Arial" w:cs="Arial"/>
          <w:kern w:val="1"/>
          <w:lang w:eastAsia="zh-CN"/>
        </w:rPr>
        <w:t>w  Projekcie</w:t>
      </w:r>
      <w:proofErr w:type="gramEnd"/>
      <w:r w:rsidRPr="002E76A3">
        <w:rPr>
          <w:rFonts w:ascii="Arial" w:eastAsia="Times New Roman" w:hAnsi="Arial" w:cs="Arial"/>
          <w:kern w:val="1"/>
          <w:lang w:eastAsia="zh-CN"/>
        </w:rPr>
        <w:t xml:space="preserve"> Umowy </w:t>
      </w:r>
      <w:r w:rsidR="003758C3" w:rsidRPr="002E76A3">
        <w:rPr>
          <w:rFonts w:ascii="Arial" w:eastAsia="Times New Roman" w:hAnsi="Arial" w:cs="Arial"/>
          <w:kern w:val="1"/>
          <w:lang w:eastAsia="zh-CN"/>
        </w:rPr>
        <w:t>(Z</w:t>
      </w:r>
      <w:r w:rsidRPr="002E76A3">
        <w:rPr>
          <w:rFonts w:ascii="Arial" w:eastAsia="Times New Roman" w:hAnsi="Arial" w:cs="Arial"/>
          <w:kern w:val="1"/>
          <w:lang w:eastAsia="zh-CN"/>
        </w:rPr>
        <w:t>ałącznik</w:t>
      </w:r>
      <w:r w:rsidR="003758C3" w:rsidRPr="002E76A3">
        <w:rPr>
          <w:rFonts w:ascii="Arial" w:eastAsia="Times New Roman" w:hAnsi="Arial" w:cs="Arial"/>
          <w:kern w:val="1"/>
          <w:lang w:eastAsia="zh-CN"/>
        </w:rPr>
        <w:t xml:space="preserve">i nr </w:t>
      </w:r>
      <w:r w:rsidR="003758C3" w:rsidRPr="002E76A3">
        <w:rPr>
          <w:rFonts w:ascii="Arial" w:eastAsia="Times New Roman" w:hAnsi="Arial" w:cs="Arial"/>
          <w:kern w:val="1"/>
          <w:lang w:eastAsia="zh-CN"/>
        </w:rPr>
        <w:t>6.1, nr 6.2, nr 6.3 oraz nr 6.4</w:t>
      </w:r>
      <w:r w:rsidR="003758C3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>do SWZ</w:t>
      </w:r>
      <w:r w:rsidR="003758C3" w:rsidRPr="002E76A3">
        <w:rPr>
          <w:rFonts w:ascii="Arial" w:eastAsia="Times New Roman" w:hAnsi="Arial" w:cs="Arial"/>
          <w:kern w:val="1"/>
          <w:lang w:eastAsia="zh-CN"/>
        </w:rPr>
        <w:t>)</w:t>
      </w:r>
      <w:r w:rsidRPr="002E76A3">
        <w:rPr>
          <w:rFonts w:ascii="Arial" w:eastAsia="Times New Roman" w:hAnsi="Arial" w:cs="Arial"/>
          <w:kern w:val="1"/>
          <w:lang w:eastAsia="zh-CN"/>
        </w:rPr>
        <w:t>;</w:t>
      </w:r>
    </w:p>
    <w:p w14:paraId="16738065" w14:textId="336BB6B4" w:rsidR="00FE2782" w:rsidRPr="002E76A3" w:rsidRDefault="00FE2782" w:rsidP="00FE2782">
      <w:pPr>
        <w:numPr>
          <w:ilvl w:val="0"/>
          <w:numId w:val="13"/>
        </w:numPr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kern w:val="1"/>
          <w:lang w:eastAsia="zh-CN"/>
        </w:rPr>
      </w:pPr>
      <w:r w:rsidRPr="002E76A3">
        <w:rPr>
          <w:rFonts w:ascii="Arial" w:eastAsia="Times New Roman" w:hAnsi="Arial" w:cs="Arial"/>
          <w:b/>
          <w:bCs/>
          <w:kern w:val="1"/>
          <w:lang w:eastAsia="zh-CN"/>
        </w:rPr>
        <w:t>oferujemy czas podstawienia autobusu zastępczego – do .....</w:t>
      </w:r>
      <w:r w:rsidR="00D74F61" w:rsidRPr="002E76A3">
        <w:rPr>
          <w:rFonts w:ascii="Arial" w:eastAsia="Times New Roman" w:hAnsi="Arial" w:cs="Arial"/>
          <w:b/>
          <w:bCs/>
          <w:kern w:val="1"/>
          <w:lang w:eastAsia="zh-CN"/>
        </w:rPr>
        <w:t>.......</w:t>
      </w:r>
      <w:r w:rsidRPr="002E76A3">
        <w:rPr>
          <w:rFonts w:ascii="Arial" w:eastAsia="Times New Roman" w:hAnsi="Arial" w:cs="Arial"/>
          <w:b/>
          <w:bCs/>
          <w:kern w:val="1"/>
          <w:lang w:eastAsia="zh-CN"/>
        </w:rPr>
        <w:t xml:space="preserve">.. minut </w:t>
      </w:r>
      <w:r w:rsidRPr="002E76A3">
        <w:rPr>
          <w:rFonts w:ascii="Arial" w:eastAsia="Times New Roman" w:hAnsi="Arial" w:cs="Arial"/>
          <w:kern w:val="1"/>
          <w:lang w:eastAsia="zh-CN"/>
        </w:rPr>
        <w:t>od czasu wystąpienia awarii autobusu</w:t>
      </w:r>
    </w:p>
    <w:p w14:paraId="6661A399" w14:textId="65D9FC5C" w:rsidR="00657890" w:rsidRPr="002E76A3" w:rsidRDefault="00657890" w:rsidP="00657890">
      <w:pPr>
        <w:pStyle w:val="Akapitzlist"/>
        <w:tabs>
          <w:tab w:val="left" w:pos="360"/>
        </w:tabs>
        <w:spacing w:after="0"/>
        <w:jc w:val="both"/>
        <w:rPr>
          <w:rFonts w:ascii="Arial" w:eastAsia="Times New Roman" w:hAnsi="Arial" w:cs="Arial"/>
          <w:b/>
        </w:rPr>
      </w:pPr>
      <w:r w:rsidRPr="002E76A3">
        <w:rPr>
          <w:rFonts w:ascii="Arial" w:eastAsia="Times New Roman" w:hAnsi="Arial" w:cs="Arial"/>
          <w:i/>
          <w:iCs/>
        </w:rPr>
        <w:t>kryterium oceny ofert (waga 40%)</w:t>
      </w:r>
      <w:r w:rsidRPr="002E76A3">
        <w:rPr>
          <w:rFonts w:ascii="Arial" w:eastAsia="Times New Roman" w:hAnsi="Arial" w:cs="Arial"/>
        </w:rPr>
        <w:t>,</w:t>
      </w:r>
    </w:p>
    <w:p w14:paraId="68115C62" w14:textId="122D1DFE" w:rsidR="00FE2782" w:rsidRPr="002E76A3" w:rsidRDefault="00FE2782" w:rsidP="00FE2782">
      <w:pPr>
        <w:numPr>
          <w:ilvl w:val="0"/>
          <w:numId w:val="13"/>
        </w:numPr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 xml:space="preserve">akceptujemy istotne postanowienia umowy podane przez Zamawiającego w projekcie umowy </w:t>
      </w:r>
      <w:r w:rsidR="00D74F61" w:rsidRPr="002E76A3">
        <w:rPr>
          <w:rFonts w:ascii="Arial" w:eastAsia="Times New Roman" w:hAnsi="Arial" w:cs="Arial"/>
          <w:kern w:val="1"/>
          <w:lang w:eastAsia="zh-CN"/>
        </w:rPr>
        <w:t>Z</w:t>
      </w:r>
      <w:r w:rsidRPr="002E76A3">
        <w:rPr>
          <w:rFonts w:ascii="Arial" w:eastAsia="Times New Roman" w:hAnsi="Arial" w:cs="Arial"/>
          <w:kern w:val="1"/>
          <w:lang w:eastAsia="zh-CN"/>
        </w:rPr>
        <w:t>ałącznik</w:t>
      </w:r>
      <w:r w:rsidR="00D74F61" w:rsidRPr="002E76A3">
        <w:rPr>
          <w:rFonts w:ascii="Arial" w:eastAsia="Times New Roman" w:hAnsi="Arial" w:cs="Arial"/>
          <w:kern w:val="1"/>
          <w:lang w:eastAsia="zh-CN"/>
        </w:rPr>
        <w:t>i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 nr </w:t>
      </w:r>
      <w:r w:rsidR="00657890" w:rsidRPr="002E76A3">
        <w:rPr>
          <w:rFonts w:ascii="Arial" w:eastAsia="Times New Roman" w:hAnsi="Arial" w:cs="Arial"/>
          <w:kern w:val="1"/>
          <w:lang w:eastAsia="zh-CN"/>
        </w:rPr>
        <w:t>6.1, nr 6.2, nr 6.3 oraz nr 6.4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 do</w:t>
      </w:r>
      <w:r w:rsidRPr="002E76A3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>SWZ</w:t>
      </w:r>
    </w:p>
    <w:p w14:paraId="39F84890" w14:textId="25A62341" w:rsidR="00FE2782" w:rsidRPr="002E76A3" w:rsidRDefault="00FE2782" w:rsidP="00FE2782">
      <w:pPr>
        <w:numPr>
          <w:ilvl w:val="0"/>
          <w:numId w:val="13"/>
        </w:numPr>
        <w:tabs>
          <w:tab w:val="left" w:pos="36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 xml:space="preserve">uważamy się związani niniejszą ofertą przez okres wskazany przez Zamawiającego                         w </w:t>
      </w:r>
      <w:r w:rsidR="00657890" w:rsidRPr="002E76A3">
        <w:rPr>
          <w:rFonts w:ascii="Arial" w:eastAsia="Times New Roman" w:hAnsi="Arial" w:cs="Arial"/>
          <w:kern w:val="1"/>
          <w:lang w:eastAsia="zh-CN"/>
        </w:rPr>
        <w:t>S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pecyfikacji </w:t>
      </w:r>
      <w:r w:rsidR="00657890" w:rsidRPr="002E76A3">
        <w:rPr>
          <w:rFonts w:ascii="Arial" w:eastAsia="Times New Roman" w:hAnsi="Arial" w:cs="Arial"/>
          <w:kern w:val="1"/>
          <w:lang w:eastAsia="zh-CN"/>
        </w:rPr>
        <w:t>W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arunków </w:t>
      </w:r>
      <w:r w:rsidR="00657890" w:rsidRPr="002E76A3">
        <w:rPr>
          <w:rFonts w:ascii="Arial" w:eastAsia="Times New Roman" w:hAnsi="Arial" w:cs="Arial"/>
          <w:kern w:val="1"/>
          <w:lang w:eastAsia="zh-CN"/>
        </w:rPr>
        <w:t>Z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amówienia tj.: przez 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 xml:space="preserve">30 dni 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licząc od terminu składania ofert; </w:t>
      </w:r>
    </w:p>
    <w:p w14:paraId="05048346" w14:textId="72009576" w:rsidR="00FE2782" w:rsidRPr="002E76A3" w:rsidRDefault="00FE2782" w:rsidP="00FE2782">
      <w:pPr>
        <w:numPr>
          <w:ilvl w:val="0"/>
          <w:numId w:val="13"/>
        </w:numPr>
        <w:tabs>
          <w:tab w:val="left" w:pos="675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>nie uczestnicz</w:t>
      </w:r>
      <w:r w:rsidR="00E5746B" w:rsidRPr="002E76A3">
        <w:rPr>
          <w:rFonts w:ascii="Arial" w:eastAsia="Times New Roman" w:hAnsi="Arial" w:cs="Arial"/>
          <w:kern w:val="1"/>
          <w:lang w:eastAsia="zh-CN"/>
        </w:rPr>
        <w:t>y</w:t>
      </w:r>
      <w:r w:rsidRPr="002E76A3">
        <w:rPr>
          <w:rFonts w:ascii="Arial" w:eastAsia="Times New Roman" w:hAnsi="Arial" w:cs="Arial"/>
          <w:kern w:val="1"/>
          <w:lang w:eastAsia="zh-CN"/>
        </w:rPr>
        <w:t>my jako Wykonawca w jakiejkolwiek innej ofercie złożonej w celu udzielenia</w:t>
      </w:r>
      <w:r w:rsidRPr="002E76A3">
        <w:rPr>
          <w:rFonts w:ascii="Arial" w:eastAsia="Arial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niniejszego przedmiotu zamówienia. </w:t>
      </w:r>
    </w:p>
    <w:p w14:paraId="192CC86F" w14:textId="2481B4F0" w:rsidR="00FE2782" w:rsidRPr="002E76A3" w:rsidRDefault="00FE2782" w:rsidP="00FE2782">
      <w:pPr>
        <w:numPr>
          <w:ilvl w:val="0"/>
          <w:numId w:val="13"/>
        </w:numPr>
        <w:tabs>
          <w:tab w:val="left" w:pos="675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>wyrażamy zgodę na zmianę przez Zamawiającego przebiegu trasy, długości trasy (liczby km na danej trasie), liczby przewożonych uczniów, godzin dowozu i odwozu uczniów,</w:t>
      </w:r>
      <w:r w:rsidR="004B0496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>zmiany lokalizacji przystanków np. po zatwierdzeniu planu zajęć przez dyrektorów szkół oraz</w:t>
      </w:r>
      <w:r w:rsidR="004B0496"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>na ograniczenie trasy (np. wyłączenie z trasy odwozu, miejscowości) o ile zajdą takie okoliczności. P</w:t>
      </w:r>
      <w:r w:rsidRPr="002E76A3">
        <w:rPr>
          <w:rFonts w:ascii="Arial" w:eastAsia="Times New Roman" w:hAnsi="Arial" w:cs="Arial"/>
          <w:kern w:val="1"/>
          <w:u w:val="single"/>
          <w:lang w:eastAsia="zh-CN"/>
        </w:rPr>
        <w:t>owyższe zmiany nie spowodują zmiany wartości jednostkowej biletu miesięcznego dla danej długości trasy dowozu ucznia wymienionej w formularzu cenowym;</w:t>
      </w:r>
    </w:p>
    <w:p w14:paraId="6612000C" w14:textId="1F07243F" w:rsidR="00FE2782" w:rsidRPr="002E76A3" w:rsidRDefault="00FE2782" w:rsidP="00FE2782">
      <w:pPr>
        <w:numPr>
          <w:ilvl w:val="0"/>
          <w:numId w:val="13"/>
        </w:numPr>
        <w:tabs>
          <w:tab w:val="left" w:pos="675"/>
        </w:tabs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bCs/>
          <w:kern w:val="1"/>
          <w:lang w:eastAsia="zh-CN"/>
        </w:rPr>
        <w:t>wyrażamy zgodę na z</w:t>
      </w:r>
      <w:r w:rsidRPr="002E76A3">
        <w:rPr>
          <w:rFonts w:ascii="Arial" w:eastAsia="Times New Roman" w:hAnsi="Arial" w:cs="Arial"/>
          <w:kern w:val="1"/>
          <w:lang w:eastAsia="zh-CN"/>
        </w:rPr>
        <w:t xml:space="preserve">mianę ilości kupowanych biletów miesięcznych w okresie realizacji przedmiotu Umowy. </w:t>
      </w:r>
    </w:p>
    <w:p w14:paraId="0B88948E" w14:textId="70063C2E" w:rsidR="00FE2782" w:rsidRPr="002E76A3" w:rsidRDefault="00FE2782" w:rsidP="00F504E2">
      <w:pPr>
        <w:tabs>
          <w:tab w:val="left" w:pos="284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lang w:eastAsia="zh-CN"/>
        </w:rPr>
        <w:tab/>
        <w:t xml:space="preserve">W przypadku zwiększenia ilości dowożonych uczniów zapewnimy ich dowóz na warunkach podanych w ofercie tj. wg wartości biletu miesięcznego dla danej długości trasy dowozu podanej w Formularzu cenowym. Z tytułu zmniejszenia ilości dowożonych uczniów Zamawiający nie poniesie żadnych dodatkowych opłat z tego tytułu. </w:t>
      </w:r>
      <w:r w:rsidRPr="002E76A3">
        <w:rPr>
          <w:rFonts w:ascii="Arial" w:eastAsia="Times New Roman" w:hAnsi="Arial" w:cs="Arial"/>
          <w:color w:val="000000"/>
          <w:kern w:val="1"/>
          <w:lang w:eastAsia="zh-CN"/>
        </w:rPr>
        <w:t xml:space="preserve">         </w:t>
      </w:r>
    </w:p>
    <w:p w14:paraId="11B7BEB1" w14:textId="4AB7C5D0" w:rsidR="00FE2782" w:rsidRPr="00F72074" w:rsidRDefault="00FE2782" w:rsidP="004B0496">
      <w:pPr>
        <w:spacing w:after="0" w:line="276" w:lineRule="auto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lang w:eastAsia="zh-CN"/>
        </w:rPr>
        <w:lastRenderedPageBreak/>
        <w:t xml:space="preserve"> 5)   W   przypadku   udzielenia   nam    zamówienia   zobowiązujemy   się   do   zawarcia   umowy na warunkach określonych w Projekcie umowy </w:t>
      </w:r>
      <w:r w:rsidR="00B23FBE">
        <w:rPr>
          <w:rFonts w:ascii="Arial" w:eastAsia="Times New Roman" w:hAnsi="Arial" w:cs="Arial"/>
          <w:b/>
          <w:kern w:val="1"/>
          <w:lang w:eastAsia="zh-CN"/>
        </w:rPr>
        <w:t>Z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>ałącznik</w:t>
      </w:r>
      <w:r w:rsidR="004B0496">
        <w:rPr>
          <w:rFonts w:ascii="Arial" w:eastAsia="Times New Roman" w:hAnsi="Arial" w:cs="Arial"/>
          <w:b/>
          <w:kern w:val="1"/>
          <w:lang w:eastAsia="zh-CN"/>
        </w:rPr>
        <w:t>i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 xml:space="preserve"> nr </w:t>
      </w:r>
      <w:r w:rsidR="004B0496">
        <w:rPr>
          <w:rFonts w:ascii="Arial" w:eastAsia="Times New Roman" w:hAnsi="Arial" w:cs="Arial"/>
          <w:b/>
          <w:kern w:val="1"/>
          <w:lang w:eastAsia="zh-CN"/>
        </w:rPr>
        <w:t xml:space="preserve">6.1, </w:t>
      </w:r>
      <w:r w:rsidR="00B23FBE">
        <w:rPr>
          <w:rFonts w:ascii="Arial" w:eastAsia="Times New Roman" w:hAnsi="Arial" w:cs="Arial"/>
          <w:b/>
          <w:kern w:val="1"/>
          <w:lang w:eastAsia="zh-CN"/>
        </w:rPr>
        <w:t xml:space="preserve">   </w:t>
      </w:r>
      <w:r w:rsidR="004B0496">
        <w:rPr>
          <w:rFonts w:ascii="Arial" w:eastAsia="Times New Roman" w:hAnsi="Arial" w:cs="Arial"/>
          <w:b/>
          <w:kern w:val="1"/>
          <w:lang w:eastAsia="zh-CN"/>
        </w:rPr>
        <w:t>nr 6.2, nr 6.3 oraz nr 6.4</w:t>
      </w:r>
      <w:r w:rsidR="00282F05" w:rsidRPr="00F72074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kern w:val="1"/>
          <w:lang w:eastAsia="zh-CN"/>
        </w:rPr>
        <w:t>do SWZ w miejscu i terminie wskazanym przez Zamawiającego;</w:t>
      </w:r>
    </w:p>
    <w:p w14:paraId="511B3B21" w14:textId="45DEBB5D" w:rsidR="00FE2782" w:rsidRPr="00F72074" w:rsidRDefault="00FE2782" w:rsidP="004B0496">
      <w:pPr>
        <w:widowControl w:val="0"/>
        <w:shd w:val="clear" w:color="auto" w:fill="FFFFFF"/>
        <w:tabs>
          <w:tab w:val="left" w:pos="-60"/>
          <w:tab w:val="left" w:leader="dot" w:pos="7574"/>
        </w:tabs>
        <w:suppressAutoHyphens/>
        <w:autoSpaceDE w:val="0"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lang w:eastAsia="zh-CN"/>
        </w:rPr>
        <w:t>6) Oświadczam(y), że nie wykonywaliśmy żadnych czynności związanych z przygotowaniem niniejszego postępowania o udzielenie zamówienia publicznego, a w celu sporządzenia oferty nie posługiwaliśmy się osobami uczestniczącymi w dokonaniu tych czynności.</w:t>
      </w:r>
    </w:p>
    <w:p w14:paraId="4CAD211C" w14:textId="25336860" w:rsidR="00FE2782" w:rsidRPr="00F72074" w:rsidRDefault="00F456EA" w:rsidP="00FE2782">
      <w:pPr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lang w:eastAsia="pl-PL"/>
        </w:rPr>
      </w:pPr>
      <w:r w:rsidRPr="00F72074"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  <w:t>7</w:t>
      </w:r>
      <w:r w:rsidR="00FE2782" w:rsidRPr="00F72074"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  <w:t xml:space="preserve">) </w:t>
      </w:r>
      <w:r w:rsidR="00FE2782" w:rsidRPr="00F72074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Oświadczam, że wypełniłem obowiązki informacyjne przewidziane w art. 13 lub art. 14</w:t>
      </w:r>
      <w:r w:rsidR="004B0496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FE2782" w:rsidRPr="00F72074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RODO wobec osób fizycznych, od których dane osobowe bezpośrednio lub pośrednio pozyskałem w celu ubiegania się o udzielenie zamówienia publicznego w niniejszym postępowaniu</w:t>
      </w:r>
      <w:r w:rsidR="0096624B" w:rsidRPr="00F72074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, i których dane zostały przekazane zamawiającemu w ramach zamówienia.</w:t>
      </w:r>
    </w:p>
    <w:p w14:paraId="28DC1B72" w14:textId="6097B7A9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r w:rsidR="00F456EA" w:rsidRPr="00F72074">
        <w:rPr>
          <w:rFonts w:ascii="Arial" w:eastAsia="Arial" w:hAnsi="Arial" w:cs="Arial"/>
          <w:b/>
          <w:kern w:val="1"/>
          <w:lang w:eastAsia="zh-CN"/>
        </w:rPr>
        <w:t>8</w:t>
      </w:r>
      <w:r w:rsidRPr="00F72074">
        <w:rPr>
          <w:rFonts w:ascii="Arial" w:eastAsia="Arial" w:hAnsi="Arial" w:cs="Arial"/>
          <w:b/>
          <w:kern w:val="1"/>
          <w:lang w:eastAsia="zh-CN"/>
        </w:rPr>
        <w:t>)</w:t>
      </w:r>
      <w:r w:rsidRPr="00F72074">
        <w:rPr>
          <w:rFonts w:ascii="Arial" w:eastAsia="Times New Roman" w:hAnsi="Arial" w:cs="Arial"/>
          <w:kern w:val="1"/>
          <w:lang w:eastAsia="zh-CN"/>
        </w:rPr>
        <w:t xml:space="preserve">   </w:t>
      </w:r>
      <w:r w:rsidRPr="002E76A3">
        <w:rPr>
          <w:rFonts w:ascii="Arial" w:eastAsia="Times New Roman" w:hAnsi="Arial" w:cs="Arial"/>
          <w:kern w:val="1"/>
          <w:sz w:val="24"/>
          <w:szCs w:val="24"/>
          <w:lang w:eastAsia="zh-CN"/>
        </w:rPr>
        <w:t>Na podstawie art. 127 ust. 1 ustawy PZP informuję, że Zamawiający może samodzielnie   pobrać</w:t>
      </w:r>
      <w:r w:rsidR="004B0496" w:rsidRPr="002E76A3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2E76A3">
        <w:rPr>
          <w:rFonts w:ascii="Arial" w:eastAsia="Times New Roman" w:hAnsi="Arial" w:cs="Arial"/>
          <w:kern w:val="1"/>
          <w:sz w:val="24"/>
          <w:szCs w:val="24"/>
          <w:lang w:eastAsia="zh-CN"/>
        </w:rPr>
        <w:t>wymagane przez niego dokumenty tj.</w:t>
      </w:r>
      <w:r w:rsidRPr="00F72074">
        <w:rPr>
          <w:rFonts w:ascii="Arial" w:eastAsia="Times New Roman" w:hAnsi="Arial" w:cs="Arial"/>
          <w:kern w:val="1"/>
          <w:lang w:eastAsia="zh-CN"/>
        </w:rPr>
        <w:t xml:space="preserve">   </w:t>
      </w:r>
    </w:p>
    <w:p w14:paraId="39637389" w14:textId="0795F37F" w:rsidR="00FB5EC2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lang w:eastAsia="zh-CN"/>
        </w:rPr>
        <w:t>…………….............…………………………….....…………………</w:t>
      </w:r>
      <w:r w:rsidR="00C3636E">
        <w:rPr>
          <w:rFonts w:ascii="Arial" w:eastAsia="Times New Roman" w:hAnsi="Arial" w:cs="Arial"/>
          <w:kern w:val="1"/>
          <w:lang w:eastAsia="zh-CN"/>
        </w:rPr>
        <w:t>………………………</w:t>
      </w:r>
      <w:r w:rsidRPr="00F72074">
        <w:rPr>
          <w:rFonts w:ascii="Arial" w:eastAsia="Times New Roman" w:hAnsi="Arial" w:cs="Arial"/>
          <w:kern w:val="1"/>
          <w:lang w:eastAsia="zh-CN"/>
        </w:rPr>
        <w:t>…………</w:t>
      </w:r>
    </w:p>
    <w:p w14:paraId="1D259856" w14:textId="62F057C1" w:rsidR="00FE2782" w:rsidRPr="00F72074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F72074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(należy podać jakie dokumenty Zamawiający może samodzielnie pobrać). </w:t>
      </w:r>
    </w:p>
    <w:p w14:paraId="6F019183" w14:textId="77777777" w:rsidR="004B0496" w:rsidRPr="002E76A3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2E76A3">
        <w:rPr>
          <w:rFonts w:ascii="Arial" w:eastAsia="Times New Roman" w:hAnsi="Arial" w:cs="Arial"/>
          <w:kern w:val="1"/>
          <w:sz w:val="24"/>
          <w:szCs w:val="24"/>
          <w:lang w:eastAsia="zh-CN"/>
        </w:rPr>
        <w:t>Powyższe dokumenty Zamawiający pobiera z ogólnodostępnej i bezpłatnej bazy danych pod adresem internetowym: ……………………………..........................</w:t>
      </w:r>
    </w:p>
    <w:p w14:paraId="01B7E9FB" w14:textId="5C19C4EE" w:rsidR="004B0496" w:rsidRPr="002E76A3" w:rsidRDefault="004B0496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lang w:eastAsia="zh-CN"/>
        </w:rPr>
      </w:pPr>
      <w:r w:rsidRPr="002E76A3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="00F456EA" w:rsidRPr="002E76A3">
        <w:rPr>
          <w:rFonts w:ascii="Arial" w:eastAsia="Arial" w:hAnsi="Arial" w:cs="Arial"/>
          <w:b/>
          <w:kern w:val="1"/>
          <w:lang w:eastAsia="zh-CN"/>
        </w:rPr>
        <w:t>9</w:t>
      </w:r>
      <w:r w:rsidR="00FE2782" w:rsidRPr="002E76A3">
        <w:rPr>
          <w:rFonts w:ascii="Arial" w:eastAsia="Times New Roman" w:hAnsi="Arial" w:cs="Arial"/>
          <w:b/>
          <w:kern w:val="1"/>
          <w:lang w:eastAsia="zh-CN"/>
        </w:rPr>
        <w:t>)   Oferta została złożona na ………</w:t>
      </w:r>
      <w:proofErr w:type="gramStart"/>
      <w:r w:rsidR="00035C22" w:rsidRPr="002E76A3">
        <w:rPr>
          <w:rFonts w:ascii="Arial" w:eastAsia="Times New Roman" w:hAnsi="Arial" w:cs="Arial"/>
          <w:b/>
          <w:kern w:val="1"/>
          <w:lang w:eastAsia="zh-CN"/>
        </w:rPr>
        <w:t>…</w:t>
      </w:r>
      <w:r w:rsidR="003C7437" w:rsidRPr="002E76A3">
        <w:rPr>
          <w:rFonts w:ascii="Arial" w:eastAsia="Times New Roman" w:hAnsi="Arial" w:cs="Arial"/>
          <w:b/>
          <w:kern w:val="1"/>
          <w:lang w:eastAsia="zh-CN"/>
        </w:rPr>
        <w:t>….</w:t>
      </w:r>
      <w:proofErr w:type="gramEnd"/>
      <w:r w:rsidR="003C7437" w:rsidRPr="002E76A3">
        <w:rPr>
          <w:rFonts w:ascii="Arial" w:eastAsia="Times New Roman" w:hAnsi="Arial" w:cs="Arial"/>
          <w:b/>
          <w:kern w:val="1"/>
          <w:lang w:eastAsia="zh-CN"/>
        </w:rPr>
        <w:t>.</w:t>
      </w:r>
      <w:r w:rsidR="00FE2782" w:rsidRPr="002E76A3">
        <w:rPr>
          <w:rFonts w:ascii="Arial" w:eastAsia="Times New Roman" w:hAnsi="Arial" w:cs="Arial"/>
          <w:b/>
          <w:kern w:val="1"/>
          <w:lang w:eastAsia="zh-CN"/>
        </w:rPr>
        <w:t>……………</w:t>
      </w:r>
      <w:r w:rsidR="00035C22" w:rsidRPr="002E76A3">
        <w:rPr>
          <w:rFonts w:ascii="Arial" w:eastAsia="Times New Roman" w:hAnsi="Arial" w:cs="Arial"/>
          <w:b/>
          <w:kern w:val="1"/>
          <w:lang w:eastAsia="zh-CN"/>
        </w:rPr>
        <w:t>.</w:t>
      </w:r>
      <w:r w:rsidR="00FE2782" w:rsidRPr="002E76A3">
        <w:rPr>
          <w:rFonts w:ascii="Arial" w:eastAsia="Times New Roman" w:hAnsi="Arial" w:cs="Arial"/>
          <w:b/>
          <w:kern w:val="1"/>
          <w:lang w:eastAsia="zh-CN"/>
        </w:rPr>
        <w:t xml:space="preserve">.. stronach 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 xml:space="preserve"> </w:t>
      </w:r>
    </w:p>
    <w:p w14:paraId="4921FF89" w14:textId="0B0155DF" w:rsidR="00FE2782" w:rsidRPr="002E76A3" w:rsidRDefault="00FE2782" w:rsidP="002E76A3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  <w:r w:rsidRPr="002E76A3">
        <w:rPr>
          <w:rFonts w:ascii="Arial" w:eastAsia="Times New Roman" w:hAnsi="Arial" w:cs="Arial"/>
          <w:b/>
          <w:kern w:val="1"/>
          <w:lang w:eastAsia="zh-CN"/>
        </w:rPr>
        <w:t>1</w:t>
      </w:r>
      <w:r w:rsidR="00F456EA" w:rsidRPr="002E76A3">
        <w:rPr>
          <w:rFonts w:ascii="Arial" w:eastAsia="Times New Roman" w:hAnsi="Arial" w:cs="Arial"/>
          <w:b/>
          <w:kern w:val="1"/>
          <w:lang w:eastAsia="zh-CN"/>
        </w:rPr>
        <w:t>0</w:t>
      </w:r>
      <w:r w:rsidRPr="002E76A3">
        <w:rPr>
          <w:rFonts w:ascii="Arial" w:eastAsia="Times New Roman" w:hAnsi="Arial" w:cs="Arial"/>
          <w:b/>
          <w:kern w:val="1"/>
          <w:lang w:eastAsia="zh-CN"/>
        </w:rPr>
        <w:t>)   Do oferty dołączono następujące dokumenty:</w:t>
      </w:r>
    </w:p>
    <w:p w14:paraId="48376A09" w14:textId="7BA9EFAE" w:rsidR="00282F05" w:rsidRPr="002E76A3" w:rsidRDefault="00282F05" w:rsidP="00FE2782">
      <w:pPr>
        <w:numPr>
          <w:ilvl w:val="0"/>
          <w:numId w:val="11"/>
        </w:numPr>
        <w:suppressAutoHyphens/>
        <w:spacing w:after="0" w:line="276" w:lineRule="auto"/>
        <w:ind w:left="720" w:hanging="440"/>
        <w:jc w:val="both"/>
        <w:textAlignment w:val="top"/>
        <w:rPr>
          <w:rFonts w:ascii="Arial" w:eastAsia="Times New Roman" w:hAnsi="Arial" w:cs="Arial"/>
          <w:b/>
          <w:bCs/>
          <w:kern w:val="1"/>
          <w:lang w:val="x-none" w:eastAsia="zh-CN"/>
        </w:rPr>
      </w:pPr>
      <w:r w:rsidRPr="002E76A3">
        <w:rPr>
          <w:rFonts w:ascii="Arial" w:eastAsia="Times New Roman" w:hAnsi="Arial" w:cs="Arial"/>
          <w:b/>
          <w:bCs/>
          <w:kern w:val="1"/>
          <w:lang w:val="x-none" w:eastAsia="zh-CN"/>
        </w:rPr>
        <w:t>………………………………</w:t>
      </w:r>
    </w:p>
    <w:p w14:paraId="2184FEEA" w14:textId="24F55B9B" w:rsidR="00282F05" w:rsidRPr="002E76A3" w:rsidRDefault="00282F05" w:rsidP="00FE2782">
      <w:pPr>
        <w:numPr>
          <w:ilvl w:val="0"/>
          <w:numId w:val="11"/>
        </w:numPr>
        <w:suppressAutoHyphens/>
        <w:spacing w:after="0" w:line="276" w:lineRule="auto"/>
        <w:ind w:left="720" w:hanging="440"/>
        <w:jc w:val="both"/>
        <w:textAlignment w:val="top"/>
        <w:rPr>
          <w:rFonts w:ascii="Arial" w:eastAsia="Times New Roman" w:hAnsi="Arial" w:cs="Arial"/>
          <w:b/>
          <w:bCs/>
          <w:kern w:val="1"/>
          <w:lang w:val="x-none" w:eastAsia="zh-CN"/>
        </w:rPr>
      </w:pPr>
      <w:r w:rsidRPr="002E76A3">
        <w:rPr>
          <w:rFonts w:ascii="Arial" w:eastAsia="Times New Roman" w:hAnsi="Arial" w:cs="Arial"/>
          <w:b/>
          <w:bCs/>
          <w:kern w:val="1"/>
          <w:lang w:val="x-none" w:eastAsia="zh-CN"/>
        </w:rPr>
        <w:t>………………………………</w:t>
      </w:r>
    </w:p>
    <w:p w14:paraId="4C7FAE19" w14:textId="5E2D4F2B" w:rsidR="00282F05" w:rsidRPr="002E76A3" w:rsidRDefault="00282F05" w:rsidP="00FE2782">
      <w:pPr>
        <w:numPr>
          <w:ilvl w:val="0"/>
          <w:numId w:val="11"/>
        </w:numPr>
        <w:suppressAutoHyphens/>
        <w:spacing w:after="0" w:line="276" w:lineRule="auto"/>
        <w:ind w:left="720" w:hanging="440"/>
        <w:jc w:val="both"/>
        <w:textAlignment w:val="top"/>
        <w:rPr>
          <w:rFonts w:ascii="Arial" w:eastAsia="Times New Roman" w:hAnsi="Arial" w:cs="Arial"/>
          <w:b/>
          <w:bCs/>
          <w:kern w:val="1"/>
          <w:lang w:val="x-none" w:eastAsia="zh-CN"/>
        </w:rPr>
      </w:pPr>
      <w:r w:rsidRPr="002E76A3">
        <w:rPr>
          <w:rFonts w:ascii="Arial" w:eastAsia="Times New Roman" w:hAnsi="Arial" w:cs="Arial"/>
          <w:b/>
          <w:bCs/>
          <w:kern w:val="1"/>
          <w:lang w:val="x-none" w:eastAsia="zh-CN"/>
        </w:rPr>
        <w:t>………………………………</w:t>
      </w:r>
    </w:p>
    <w:p w14:paraId="25313AA5" w14:textId="5498FDDD" w:rsidR="00282F05" w:rsidRPr="002E76A3" w:rsidRDefault="00282F05" w:rsidP="00FE2782">
      <w:pPr>
        <w:numPr>
          <w:ilvl w:val="0"/>
          <w:numId w:val="11"/>
        </w:numPr>
        <w:suppressAutoHyphens/>
        <w:spacing w:after="0" w:line="276" w:lineRule="auto"/>
        <w:ind w:left="720" w:hanging="440"/>
        <w:jc w:val="both"/>
        <w:textAlignment w:val="top"/>
        <w:rPr>
          <w:rFonts w:ascii="Arial" w:eastAsia="Times New Roman" w:hAnsi="Arial" w:cs="Arial"/>
          <w:b/>
          <w:bCs/>
          <w:kern w:val="1"/>
          <w:lang w:val="x-none" w:eastAsia="zh-CN"/>
        </w:rPr>
      </w:pPr>
      <w:r w:rsidRPr="002E76A3">
        <w:rPr>
          <w:rFonts w:ascii="Arial" w:eastAsia="Times New Roman" w:hAnsi="Arial" w:cs="Arial"/>
          <w:b/>
          <w:bCs/>
          <w:kern w:val="1"/>
          <w:lang w:val="x-none" w:eastAsia="zh-CN"/>
        </w:rPr>
        <w:t>………………………………</w:t>
      </w:r>
    </w:p>
    <w:p w14:paraId="03EEA9F3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1"/>
          <w:szCs w:val="24"/>
          <w:lang w:val="x-none" w:eastAsia="zh-CN"/>
        </w:rPr>
      </w:pPr>
    </w:p>
    <w:p w14:paraId="2A9C4DC2" w14:textId="082090AF" w:rsidR="00FE2782" w:rsidRPr="00030AD6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b/>
          <w:bCs/>
          <w:kern w:val="1"/>
          <w:szCs w:val="24"/>
          <w:lang w:val="x-none" w:eastAsia="zh-CN"/>
        </w:rPr>
        <w:t xml:space="preserve">ADRES WYKONAWCY DO KORESPONDENCJI: </w:t>
      </w:r>
    </w:p>
    <w:p w14:paraId="495FDBA6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F72074">
        <w:rPr>
          <w:rFonts w:ascii="Arial" w:eastAsia="Times New Roman" w:hAnsi="Arial" w:cs="Arial"/>
          <w:kern w:val="1"/>
          <w:lang w:eastAsia="zh-CN"/>
        </w:rPr>
        <w:t>Adres, na który Zamawiający powinien przesyłać ewentualną korespondencję:</w:t>
      </w:r>
    </w:p>
    <w:p w14:paraId="54829406" w14:textId="048F4A43" w:rsidR="00FE2782" w:rsidRPr="00F72074" w:rsidRDefault="00FE2782" w:rsidP="00FE278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F72074">
        <w:rPr>
          <w:rFonts w:ascii="Arial" w:eastAsia="Times New Roman" w:hAnsi="Arial" w:cs="Arial"/>
          <w:kern w:val="1"/>
          <w:lang w:val="x-none" w:eastAsia="zh-CN"/>
        </w:rPr>
        <w:t>………….....................................................................................................................................</w:t>
      </w:r>
    </w:p>
    <w:p w14:paraId="3075963A" w14:textId="77777777" w:rsidR="00FE2782" w:rsidRPr="00F72074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Cs w:val="24"/>
          <w:lang w:val="x-none" w:eastAsia="zh-CN"/>
        </w:rPr>
      </w:pPr>
    </w:p>
    <w:p w14:paraId="6A22693A" w14:textId="1425D8F8" w:rsidR="00FE2782" w:rsidRPr="002E76A3" w:rsidRDefault="00FE2782" w:rsidP="002E76A3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1"/>
          <w:szCs w:val="24"/>
          <w:lang w:val="x-none" w:eastAsia="zh-CN"/>
        </w:rPr>
      </w:pPr>
      <w:r w:rsidRPr="00F72074">
        <w:rPr>
          <w:rFonts w:ascii="Arial" w:eastAsia="Times New Roman" w:hAnsi="Arial" w:cs="Arial"/>
          <w:b/>
          <w:bCs/>
          <w:kern w:val="1"/>
          <w:szCs w:val="24"/>
          <w:lang w:val="x-none" w:eastAsia="zh-CN"/>
        </w:rPr>
        <w:t xml:space="preserve">OSOBA UPRAWNIONA DO KONTAKTÓW: 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272"/>
      </w:tblGrid>
      <w:tr w:rsidR="00FE2782" w:rsidRPr="00F72074" w14:paraId="49DC6244" w14:textId="77777777" w:rsidTr="00B83C28">
        <w:tc>
          <w:tcPr>
            <w:tcW w:w="48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2BD8F8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 w:val="28"/>
                <w:szCs w:val="24"/>
                <w:lang w:eastAsia="zh-CN"/>
              </w:rPr>
            </w:pPr>
            <w:r w:rsidRPr="00F72074"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  <w:t>Imię i Nazwisko</w:t>
            </w:r>
          </w:p>
          <w:p w14:paraId="3E2F8872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925BE6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</w:tr>
      <w:tr w:rsidR="00FE2782" w:rsidRPr="00F72074" w14:paraId="74DCAC60" w14:textId="77777777" w:rsidTr="00B83C28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26B2B122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 w:val="28"/>
                <w:szCs w:val="24"/>
                <w:lang w:eastAsia="zh-CN"/>
              </w:rPr>
            </w:pPr>
            <w:r w:rsidRPr="00F72074"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  <w:t>Adres</w:t>
            </w:r>
          </w:p>
          <w:p w14:paraId="30422471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CDAA4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</w:tr>
      <w:tr w:rsidR="00FE2782" w:rsidRPr="00F72074" w14:paraId="606E76C7" w14:textId="77777777" w:rsidTr="00B83C28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50CDE72B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 w:val="28"/>
                <w:szCs w:val="24"/>
                <w:lang w:eastAsia="zh-CN"/>
              </w:rPr>
            </w:pPr>
            <w:r w:rsidRPr="00F72074"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  <w:t>Nr telefonu</w:t>
            </w:r>
          </w:p>
          <w:p w14:paraId="062A460D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E03A4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</w:tr>
      <w:tr w:rsidR="00FE2782" w:rsidRPr="00F72074" w14:paraId="665C59E5" w14:textId="77777777" w:rsidTr="00B83C28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08CFA615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 w:val="28"/>
                <w:szCs w:val="24"/>
                <w:lang w:eastAsia="zh-CN"/>
              </w:rPr>
            </w:pPr>
            <w:r w:rsidRPr="00F72074"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  <w:t>Nr faksu</w:t>
            </w:r>
          </w:p>
          <w:p w14:paraId="21233BC9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B964C9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</w:tr>
      <w:tr w:rsidR="00FE2782" w:rsidRPr="00F72074" w14:paraId="7F70D474" w14:textId="77777777" w:rsidTr="00B83C28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</w:tcPr>
          <w:p w14:paraId="7FF18F16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 w:val="28"/>
                <w:szCs w:val="24"/>
                <w:lang w:eastAsia="zh-CN"/>
              </w:rPr>
            </w:pPr>
            <w:r w:rsidRPr="00F72074"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  <w:t>Adres e-mail</w:t>
            </w:r>
          </w:p>
          <w:p w14:paraId="710B4A95" w14:textId="77777777" w:rsidR="00FE2782" w:rsidRPr="00F72074" w:rsidRDefault="00FE2782" w:rsidP="00FE278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391F41" w14:textId="77777777" w:rsidR="00FE2782" w:rsidRPr="00F72074" w:rsidRDefault="00FE2782" w:rsidP="00FE2782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1"/>
                <w:szCs w:val="24"/>
                <w:lang w:eastAsia="zh-CN"/>
              </w:rPr>
            </w:pPr>
          </w:p>
        </w:tc>
      </w:tr>
    </w:tbl>
    <w:p w14:paraId="26937029" w14:textId="6F9C3A47" w:rsidR="00FE2782" w:rsidRPr="008C3876" w:rsidRDefault="00FE2782" w:rsidP="00FE278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14"/>
          <w:szCs w:val="14"/>
          <w:lang w:eastAsia="zh-CN"/>
        </w:rPr>
      </w:pP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Pouczony o odpowiedzialności karnej (m. in. z art. 2</w:t>
      </w:r>
      <w:r w:rsidR="003C7437"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33</w:t>
      </w: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 xml:space="preserve"> ustawy z dnia 6 czerwca 1997r. Kodeks karny</w:t>
      </w:r>
      <w:bookmarkStart w:id="2" w:name="_Hlk42591977"/>
      <w:r w:rsidR="003C7437"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 xml:space="preserve"> </w:t>
      </w: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(Dz. U. z 202</w:t>
      </w:r>
      <w:r w:rsidR="003C7437"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5</w:t>
      </w: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 xml:space="preserve"> r., poz. </w:t>
      </w:r>
      <w:r w:rsidR="003C7437"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383</w:t>
      </w: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 xml:space="preserve">) </w:t>
      </w:r>
      <w:bookmarkEnd w:id="2"/>
      <w:r w:rsidR="00962E94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 xml:space="preserve">                            </w:t>
      </w: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o ś w i a d c z a m, że oferta oraz załączone do niej dokumenty opisują stan prawny i faktyczny aktualny na dzień złożenia oferty.</w:t>
      </w:r>
    </w:p>
    <w:p w14:paraId="01429EDA" w14:textId="77777777" w:rsidR="00FE2782" w:rsidRPr="008C3876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i/>
          <w:color w:val="FF0000"/>
          <w:kern w:val="1"/>
          <w:sz w:val="14"/>
          <w:szCs w:val="14"/>
          <w:lang w:eastAsia="zh-CN"/>
        </w:rPr>
      </w:pPr>
    </w:p>
    <w:p w14:paraId="73D4CF62" w14:textId="77777777" w:rsidR="00FE2782" w:rsidRDefault="00FE2782" w:rsidP="00FE2782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</w:pPr>
      <w:r w:rsidRPr="008C3876">
        <w:rPr>
          <w:rFonts w:ascii="Arial" w:eastAsia="Times New Roman" w:hAnsi="Arial" w:cs="Arial"/>
          <w:b/>
          <w:kern w:val="1"/>
          <w:sz w:val="14"/>
          <w:szCs w:val="14"/>
          <w:lang w:eastAsia="zh-CN"/>
        </w:rPr>
        <w:t>*) niepotrzebne skreślić</w:t>
      </w:r>
    </w:p>
    <w:p w14:paraId="12F8488B" w14:textId="77777777" w:rsidR="00250EA7" w:rsidRPr="008C3876" w:rsidRDefault="00250EA7" w:rsidP="00FE2782">
      <w:pPr>
        <w:suppressAutoHyphens/>
        <w:spacing w:after="0" w:line="276" w:lineRule="auto"/>
        <w:rPr>
          <w:rFonts w:ascii="Arial" w:eastAsia="Times New Roman" w:hAnsi="Arial" w:cs="Arial"/>
          <w:kern w:val="1"/>
          <w:sz w:val="14"/>
          <w:szCs w:val="14"/>
          <w:lang w:eastAsia="zh-CN"/>
        </w:rPr>
      </w:pPr>
    </w:p>
    <w:p w14:paraId="4624D9AA" w14:textId="77777777" w:rsidR="00FE2782" w:rsidRPr="00F72074" w:rsidRDefault="00FE2782" w:rsidP="00FE2782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4"/>
          <w:szCs w:val="16"/>
          <w:lang w:eastAsia="zh-CN"/>
        </w:rPr>
      </w:pPr>
      <w:r w:rsidRPr="00F7207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</w:t>
      </w:r>
      <w:r w:rsidRPr="00F72074">
        <w:rPr>
          <w:rFonts w:ascii="Arial" w:eastAsia="Times New Roman" w:hAnsi="Arial" w:cs="Arial"/>
          <w:kern w:val="1"/>
          <w:szCs w:val="24"/>
          <w:lang w:eastAsia="zh-CN"/>
        </w:rPr>
        <w:t xml:space="preserve">                                                                                                  </w:t>
      </w:r>
    </w:p>
    <w:p w14:paraId="36B5B30B" w14:textId="358B5912" w:rsidR="00FE2782" w:rsidRPr="00D93399" w:rsidRDefault="00FE2782" w:rsidP="00FE2782">
      <w:pPr>
        <w:suppressAutoHyphens/>
        <w:spacing w:after="0" w:line="240" w:lineRule="auto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  <w:r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Dokument należy podpisać</w:t>
      </w:r>
      <w:r w:rsidR="003C743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(Wykonawca lub osoba/y uprawniona/e do jego reprezentowania)</w:t>
      </w:r>
      <w:r w:rsidR="003C743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kwalifikowanym podpisem elektronicznym</w:t>
      </w:r>
      <w:r w:rsidR="00914892"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</w:t>
      </w:r>
      <w:r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podpisem zaufanym</w:t>
      </w:r>
      <w:r w:rsidR="00914892"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 lub</w:t>
      </w:r>
      <w:r w:rsidR="003C743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="00914892" w:rsidRPr="00F72074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podpisem osobistym.</w:t>
      </w:r>
    </w:p>
    <w:sectPr w:rsidR="00FE2782" w:rsidRPr="00D933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5DDD" w14:textId="77777777" w:rsidR="004B1FFC" w:rsidRDefault="004B1FFC" w:rsidP="00FE2782">
      <w:pPr>
        <w:spacing w:after="0" w:line="240" w:lineRule="auto"/>
      </w:pPr>
      <w:r>
        <w:separator/>
      </w:r>
    </w:p>
  </w:endnote>
  <w:endnote w:type="continuationSeparator" w:id="0">
    <w:p w14:paraId="02CBE7D3" w14:textId="77777777" w:rsidR="004B1FFC" w:rsidRDefault="004B1FFC" w:rsidP="00FE2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59C0E" w14:textId="77777777" w:rsidR="004B1FFC" w:rsidRDefault="004B1FFC" w:rsidP="00FE2782">
      <w:pPr>
        <w:spacing w:after="0" w:line="240" w:lineRule="auto"/>
      </w:pPr>
      <w:r>
        <w:separator/>
      </w:r>
    </w:p>
  </w:footnote>
  <w:footnote w:type="continuationSeparator" w:id="0">
    <w:p w14:paraId="485E2798" w14:textId="77777777" w:rsidR="004B1FFC" w:rsidRDefault="004B1FFC" w:rsidP="00FE2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5963" w14:textId="2688F842" w:rsidR="005F1BF7" w:rsidRPr="006E551F" w:rsidRDefault="005F1BF7" w:rsidP="005F1BF7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076093">
      <w:rPr>
        <w:rFonts w:ascii="Arial" w:hAnsi="Arial" w:cs="Arial"/>
        <w:i/>
        <w:iCs/>
      </w:rPr>
      <w:t>6</w:t>
    </w:r>
  </w:p>
  <w:p w14:paraId="533AA0F1" w14:textId="77777777" w:rsidR="00FE2782" w:rsidRDefault="00FE27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."/>
      <w:lvlJc w:val="left"/>
      <w:pPr>
        <w:tabs>
          <w:tab w:val="num" w:pos="0"/>
        </w:tabs>
        <w:ind w:left="720" w:hanging="72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0"/>
      <w:suff w:val="nothing"/>
      <w:lvlText w:val="."/>
      <w:lvlJc w:val="left"/>
      <w:pPr>
        <w:tabs>
          <w:tab w:val="num" w:pos="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..............................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.............................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..............................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..............................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..............................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..............................."/>
      <w:lvlJc w:val="left"/>
      <w:pPr>
        <w:tabs>
          <w:tab w:val="num" w:pos="1800"/>
        </w:tabs>
        <w:ind w:left="1800" w:hanging="180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720"/>
      </w:pPr>
    </w:lvl>
  </w:abstractNum>
  <w:abstractNum w:abstractNumId="2" w15:restartNumberingAfterBreak="0">
    <w:nsid w:val="00000003"/>
    <w:multiLevelType w:val="multilevel"/>
    <w:tmpl w:val="8F82134A"/>
    <w:name w:val="WW8Num3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Times New Roman" w:hAnsi="Times New Roman" w:cs="Times New Roman"/>
        <w:b/>
        <w:bCs/>
        <w:i w:val="0"/>
        <w:iCs/>
        <w:color w:val="000000"/>
      </w:rPr>
    </w:lvl>
    <w:lvl w:ilvl="1">
      <w:start w:val="5"/>
      <w:numFmt w:val="decimal"/>
      <w:lvlText w:val="%2."/>
      <w:lvlJc w:val="left"/>
      <w:pPr>
        <w:tabs>
          <w:tab w:val="num" w:pos="1267"/>
        </w:tabs>
        <w:ind w:left="1267" w:hanging="360"/>
      </w:pPr>
      <w:rPr>
        <w:rFonts w:ascii="Times New Roman" w:hAnsi="Times New Roman" w:cs="Times New Roman"/>
        <w:b/>
        <w:bCs/>
        <w:color w:val="000000"/>
      </w:rPr>
    </w:lvl>
    <w:lvl w:ilvl="2">
      <w:start w:val="1"/>
      <w:numFmt w:val="decimal"/>
      <w:lvlText w:val="%3)"/>
      <w:lvlJc w:val="left"/>
      <w:pPr>
        <w:tabs>
          <w:tab w:val="num" w:pos="2167"/>
        </w:tabs>
        <w:ind w:left="2167" w:hanging="360"/>
      </w:pPr>
      <w:rPr>
        <w:rFonts w:ascii="Times New Roman" w:hAnsi="Times New Roman" w:cs="Times New Roman"/>
        <w:b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  <w:bCs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color w:val="000000"/>
        <w:sz w:val="24"/>
        <w:szCs w:val="24"/>
        <w:vertAlign w:val="superscript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color w:val="FF66CC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b/>
        <w:bCs/>
        <w:color w:val="FF66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1826E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7CF4271C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F794A362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74DA5B40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/>
        <w:b/>
        <w:bCs/>
        <w:i/>
        <w:i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  <w:b/>
        <w:bCs w:val="0"/>
        <w:i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color w:val="000000"/>
        <w:sz w:val="24"/>
        <w:szCs w:val="24"/>
        <w:lang w:val="pl-PL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120"/>
        </w:tabs>
        <w:ind w:left="112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840"/>
        </w:tabs>
        <w:ind w:left="18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560"/>
        </w:tabs>
        <w:ind w:left="25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920"/>
        </w:tabs>
        <w:ind w:left="29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280"/>
        </w:tabs>
        <w:ind w:left="32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640"/>
        </w:tabs>
        <w:ind w:left="36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000"/>
        </w:tabs>
        <w:ind w:left="4000" w:hanging="360"/>
      </w:pPr>
      <w:rPr>
        <w:rFonts w:ascii="Times New Roman" w:hAnsi="Times New Roman" w:cs="Times New Roman"/>
        <w:b w:val="0"/>
        <w:bCs w:val="0"/>
      </w:rPr>
    </w:lvl>
  </w:abstractNum>
  <w:abstractNum w:abstractNumId="3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6A5A22"/>
    <w:multiLevelType w:val="hybridMultilevel"/>
    <w:tmpl w:val="027EE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D20B1A"/>
    <w:multiLevelType w:val="hybridMultilevel"/>
    <w:tmpl w:val="5DCCE7DC"/>
    <w:lvl w:ilvl="0" w:tplc="E424BC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080256AA"/>
    <w:multiLevelType w:val="multilevel"/>
    <w:tmpl w:val="1ACC7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08950002"/>
    <w:multiLevelType w:val="hybridMultilevel"/>
    <w:tmpl w:val="D642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922349"/>
    <w:multiLevelType w:val="hybridMultilevel"/>
    <w:tmpl w:val="8F7AD8CC"/>
    <w:lvl w:ilvl="0" w:tplc="C22EF06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D688BC26">
      <w:start w:val="1"/>
      <w:numFmt w:val="decimal"/>
      <w:lvlText w:val="%2."/>
      <w:lvlJc w:val="left"/>
      <w:pPr>
        <w:ind w:left="1440" w:hanging="360"/>
      </w:pPr>
      <w:rPr>
        <w:rFonts w:eastAsia="Bookman Old Style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F00222"/>
    <w:multiLevelType w:val="hybridMultilevel"/>
    <w:tmpl w:val="0FB265E2"/>
    <w:lvl w:ilvl="0" w:tplc="6DB09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411863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297D5032"/>
    <w:multiLevelType w:val="hybridMultilevel"/>
    <w:tmpl w:val="BF687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23269F"/>
    <w:multiLevelType w:val="hybridMultilevel"/>
    <w:tmpl w:val="388010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CEE6980"/>
    <w:multiLevelType w:val="multilevel"/>
    <w:tmpl w:val="27A2B52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2EE075BE"/>
    <w:multiLevelType w:val="hybridMultilevel"/>
    <w:tmpl w:val="BB869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796F40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4A375CDA"/>
    <w:multiLevelType w:val="hybridMultilevel"/>
    <w:tmpl w:val="1F7A155A"/>
    <w:lvl w:ilvl="0" w:tplc="6B04DC6A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A11DBD"/>
    <w:multiLevelType w:val="hybridMultilevel"/>
    <w:tmpl w:val="1CDC9ACA"/>
    <w:lvl w:ilvl="0" w:tplc="BD0E70C2">
      <w:start w:val="1"/>
      <w:numFmt w:val="decimal"/>
      <w:lvlText w:val="%1)"/>
      <w:lvlJc w:val="left"/>
      <w:pPr>
        <w:ind w:left="10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F42B9A">
      <w:start w:val="1"/>
      <w:numFmt w:val="lowerLetter"/>
      <w:lvlText w:val="%2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52E3FE">
      <w:start w:val="1"/>
      <w:numFmt w:val="lowerRoman"/>
      <w:lvlText w:val="%3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C35EE">
      <w:start w:val="1"/>
      <w:numFmt w:val="decimal"/>
      <w:lvlText w:val="%4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F274AE">
      <w:start w:val="1"/>
      <w:numFmt w:val="lowerLetter"/>
      <w:lvlText w:val="%5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8198">
      <w:start w:val="1"/>
      <w:numFmt w:val="lowerRoman"/>
      <w:lvlText w:val="%6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A6212">
      <w:start w:val="1"/>
      <w:numFmt w:val="decimal"/>
      <w:lvlText w:val="%7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92E962">
      <w:start w:val="1"/>
      <w:numFmt w:val="lowerLetter"/>
      <w:lvlText w:val="%8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E3686">
      <w:start w:val="1"/>
      <w:numFmt w:val="lowerRoman"/>
      <w:lvlText w:val="%9"/>
      <w:lvlJc w:val="left"/>
      <w:pPr>
        <w:ind w:left="68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DFF645E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47775344">
    <w:abstractNumId w:val="0"/>
  </w:num>
  <w:num w:numId="2" w16cid:durableId="1396584573">
    <w:abstractNumId w:val="1"/>
  </w:num>
  <w:num w:numId="3" w16cid:durableId="976494224">
    <w:abstractNumId w:val="2"/>
  </w:num>
  <w:num w:numId="4" w16cid:durableId="672028771">
    <w:abstractNumId w:val="3"/>
  </w:num>
  <w:num w:numId="5" w16cid:durableId="1986157281">
    <w:abstractNumId w:val="4"/>
  </w:num>
  <w:num w:numId="6" w16cid:durableId="743457449">
    <w:abstractNumId w:val="5"/>
  </w:num>
  <w:num w:numId="7" w16cid:durableId="524171138">
    <w:abstractNumId w:val="6"/>
  </w:num>
  <w:num w:numId="8" w16cid:durableId="1850945657">
    <w:abstractNumId w:val="7"/>
  </w:num>
  <w:num w:numId="9" w16cid:durableId="824396754">
    <w:abstractNumId w:val="8"/>
  </w:num>
  <w:num w:numId="10" w16cid:durableId="1591500013">
    <w:abstractNumId w:val="9"/>
  </w:num>
  <w:num w:numId="11" w16cid:durableId="1883518425">
    <w:abstractNumId w:val="10"/>
  </w:num>
  <w:num w:numId="12" w16cid:durableId="82187098">
    <w:abstractNumId w:val="11"/>
  </w:num>
  <w:num w:numId="13" w16cid:durableId="321206464">
    <w:abstractNumId w:val="12"/>
  </w:num>
  <w:num w:numId="14" w16cid:durableId="923296022">
    <w:abstractNumId w:val="13"/>
  </w:num>
  <w:num w:numId="15" w16cid:durableId="1265305623">
    <w:abstractNumId w:val="14"/>
  </w:num>
  <w:num w:numId="16" w16cid:durableId="81488891">
    <w:abstractNumId w:val="15"/>
  </w:num>
  <w:num w:numId="17" w16cid:durableId="1462841076">
    <w:abstractNumId w:val="16"/>
  </w:num>
  <w:num w:numId="18" w16cid:durableId="1968466704">
    <w:abstractNumId w:val="17"/>
  </w:num>
  <w:num w:numId="19" w16cid:durableId="883255913">
    <w:abstractNumId w:val="18"/>
  </w:num>
  <w:num w:numId="20" w16cid:durableId="211427051">
    <w:abstractNumId w:val="19"/>
  </w:num>
  <w:num w:numId="21" w16cid:durableId="795291705">
    <w:abstractNumId w:val="20"/>
  </w:num>
  <w:num w:numId="22" w16cid:durableId="1706907997">
    <w:abstractNumId w:val="21"/>
  </w:num>
  <w:num w:numId="23" w16cid:durableId="684937057">
    <w:abstractNumId w:val="22"/>
  </w:num>
  <w:num w:numId="24" w16cid:durableId="637147440">
    <w:abstractNumId w:val="23"/>
  </w:num>
  <w:num w:numId="25" w16cid:durableId="769859506">
    <w:abstractNumId w:val="24"/>
  </w:num>
  <w:num w:numId="26" w16cid:durableId="481628477">
    <w:abstractNumId w:val="25"/>
  </w:num>
  <w:num w:numId="27" w16cid:durableId="442579591">
    <w:abstractNumId w:val="26"/>
  </w:num>
  <w:num w:numId="28" w16cid:durableId="1760828791">
    <w:abstractNumId w:val="27"/>
  </w:num>
  <w:num w:numId="29" w16cid:durableId="1395739455">
    <w:abstractNumId w:val="28"/>
  </w:num>
  <w:num w:numId="30" w16cid:durableId="1288781982">
    <w:abstractNumId w:val="29"/>
  </w:num>
  <w:num w:numId="31" w16cid:durableId="935404508">
    <w:abstractNumId w:val="30"/>
  </w:num>
  <w:num w:numId="32" w16cid:durableId="791284763">
    <w:abstractNumId w:val="35"/>
  </w:num>
  <w:num w:numId="33" w16cid:durableId="1720933613">
    <w:abstractNumId w:val="40"/>
  </w:num>
  <w:num w:numId="34" w16cid:durableId="133183482">
    <w:abstractNumId w:val="32"/>
  </w:num>
  <w:num w:numId="35" w16cid:durableId="1902331371">
    <w:abstractNumId w:val="44"/>
  </w:num>
  <w:num w:numId="36" w16cid:durableId="1341278775">
    <w:abstractNumId w:val="33"/>
  </w:num>
  <w:num w:numId="37" w16cid:durableId="144476178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31498930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98003460">
    <w:abstractNumId w:val="43"/>
  </w:num>
  <w:num w:numId="40" w16cid:durableId="2034959549">
    <w:abstractNumId w:val="48"/>
  </w:num>
  <w:num w:numId="41" w16cid:durableId="1518301416">
    <w:abstractNumId w:val="46"/>
  </w:num>
  <w:num w:numId="42" w16cid:durableId="881283348">
    <w:abstractNumId w:val="39"/>
  </w:num>
  <w:num w:numId="43" w16cid:durableId="112333640">
    <w:abstractNumId w:val="34"/>
  </w:num>
  <w:num w:numId="44" w16cid:durableId="725951735">
    <w:abstractNumId w:val="41"/>
  </w:num>
  <w:num w:numId="45" w16cid:durableId="1803621445">
    <w:abstractNumId w:val="42"/>
  </w:num>
  <w:num w:numId="46" w16cid:durableId="548801746">
    <w:abstractNumId w:val="45"/>
  </w:num>
  <w:num w:numId="47" w16cid:durableId="1080365402">
    <w:abstractNumId w:val="31"/>
  </w:num>
  <w:num w:numId="48" w16cid:durableId="1676880470">
    <w:abstractNumId w:val="36"/>
  </w:num>
  <w:num w:numId="49" w16cid:durableId="1534926531">
    <w:abstractNumId w:val="47"/>
  </w:num>
  <w:num w:numId="50" w16cid:durableId="107990631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635"/>
    <w:rsid w:val="0000025D"/>
    <w:rsid w:val="0000026C"/>
    <w:rsid w:val="00007A90"/>
    <w:rsid w:val="00023270"/>
    <w:rsid w:val="00030AD6"/>
    <w:rsid w:val="00035C22"/>
    <w:rsid w:val="00056E4B"/>
    <w:rsid w:val="00076093"/>
    <w:rsid w:val="00076DE4"/>
    <w:rsid w:val="00094E00"/>
    <w:rsid w:val="0013023D"/>
    <w:rsid w:val="00133C31"/>
    <w:rsid w:val="001B2831"/>
    <w:rsid w:val="001B744D"/>
    <w:rsid w:val="001E4FF2"/>
    <w:rsid w:val="001E7008"/>
    <w:rsid w:val="001F1A84"/>
    <w:rsid w:val="001F1C20"/>
    <w:rsid w:val="001F2B4E"/>
    <w:rsid w:val="00250EA7"/>
    <w:rsid w:val="00260BF3"/>
    <w:rsid w:val="002620C9"/>
    <w:rsid w:val="002729BF"/>
    <w:rsid w:val="00282F05"/>
    <w:rsid w:val="002E76A3"/>
    <w:rsid w:val="002F2FD2"/>
    <w:rsid w:val="00301F08"/>
    <w:rsid w:val="00305082"/>
    <w:rsid w:val="003758C3"/>
    <w:rsid w:val="003C7437"/>
    <w:rsid w:val="003E4778"/>
    <w:rsid w:val="003F584D"/>
    <w:rsid w:val="00445E35"/>
    <w:rsid w:val="004554D2"/>
    <w:rsid w:val="004567E4"/>
    <w:rsid w:val="00497B47"/>
    <w:rsid w:val="004B0496"/>
    <w:rsid w:val="004B1FFC"/>
    <w:rsid w:val="004D157B"/>
    <w:rsid w:val="004E7E02"/>
    <w:rsid w:val="00501890"/>
    <w:rsid w:val="005B2366"/>
    <w:rsid w:val="005C41A4"/>
    <w:rsid w:val="005F1BF7"/>
    <w:rsid w:val="005F69BA"/>
    <w:rsid w:val="00627B0B"/>
    <w:rsid w:val="00635D00"/>
    <w:rsid w:val="00645682"/>
    <w:rsid w:val="00652B3A"/>
    <w:rsid w:val="00657890"/>
    <w:rsid w:val="00676E9E"/>
    <w:rsid w:val="00690F04"/>
    <w:rsid w:val="006A1D15"/>
    <w:rsid w:val="00731642"/>
    <w:rsid w:val="007843B6"/>
    <w:rsid w:val="00790AEE"/>
    <w:rsid w:val="00797635"/>
    <w:rsid w:val="007B2F22"/>
    <w:rsid w:val="007B4F0E"/>
    <w:rsid w:val="007C5755"/>
    <w:rsid w:val="00854E02"/>
    <w:rsid w:val="008908D2"/>
    <w:rsid w:val="00893A0F"/>
    <w:rsid w:val="008B60B9"/>
    <w:rsid w:val="008C3876"/>
    <w:rsid w:val="00914892"/>
    <w:rsid w:val="0094442F"/>
    <w:rsid w:val="00962E94"/>
    <w:rsid w:val="0096624B"/>
    <w:rsid w:val="009C6A37"/>
    <w:rsid w:val="009F3AC3"/>
    <w:rsid w:val="00A34F49"/>
    <w:rsid w:val="00A42829"/>
    <w:rsid w:val="00A616F1"/>
    <w:rsid w:val="00A6566F"/>
    <w:rsid w:val="00A75584"/>
    <w:rsid w:val="00AD588F"/>
    <w:rsid w:val="00AF64BD"/>
    <w:rsid w:val="00AF7F5A"/>
    <w:rsid w:val="00B22566"/>
    <w:rsid w:val="00B23FBE"/>
    <w:rsid w:val="00B26661"/>
    <w:rsid w:val="00B43B02"/>
    <w:rsid w:val="00B7371A"/>
    <w:rsid w:val="00BC0A26"/>
    <w:rsid w:val="00BC3B9C"/>
    <w:rsid w:val="00BC435B"/>
    <w:rsid w:val="00BD4648"/>
    <w:rsid w:val="00C01CBC"/>
    <w:rsid w:val="00C0583E"/>
    <w:rsid w:val="00C27F2E"/>
    <w:rsid w:val="00C3636E"/>
    <w:rsid w:val="00C375D9"/>
    <w:rsid w:val="00C826CD"/>
    <w:rsid w:val="00CA60D3"/>
    <w:rsid w:val="00CD3C59"/>
    <w:rsid w:val="00D0277F"/>
    <w:rsid w:val="00D24EC2"/>
    <w:rsid w:val="00D42759"/>
    <w:rsid w:val="00D4512C"/>
    <w:rsid w:val="00D46267"/>
    <w:rsid w:val="00D46AFA"/>
    <w:rsid w:val="00D55AF9"/>
    <w:rsid w:val="00D713EB"/>
    <w:rsid w:val="00D73BE1"/>
    <w:rsid w:val="00D74F61"/>
    <w:rsid w:val="00D93399"/>
    <w:rsid w:val="00E078D7"/>
    <w:rsid w:val="00E12FB8"/>
    <w:rsid w:val="00E371B5"/>
    <w:rsid w:val="00E50BC3"/>
    <w:rsid w:val="00E5746B"/>
    <w:rsid w:val="00E73662"/>
    <w:rsid w:val="00E85BF3"/>
    <w:rsid w:val="00EA00A4"/>
    <w:rsid w:val="00EA283E"/>
    <w:rsid w:val="00EE5694"/>
    <w:rsid w:val="00F0475D"/>
    <w:rsid w:val="00F40E7E"/>
    <w:rsid w:val="00F456EA"/>
    <w:rsid w:val="00F504E2"/>
    <w:rsid w:val="00F72074"/>
    <w:rsid w:val="00F806A3"/>
    <w:rsid w:val="00F82B6A"/>
    <w:rsid w:val="00FB5EC2"/>
    <w:rsid w:val="00FE2782"/>
    <w:rsid w:val="00FF461F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3C1A5"/>
  <w15:chartTrackingRefBased/>
  <w15:docId w15:val="{0F84697C-DB9C-41FE-84CE-6F5A662E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E2782"/>
    <w:pPr>
      <w:keepNext/>
      <w:suppressAutoHyphens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E2782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kern w:val="1"/>
      <w:sz w:val="40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FE2782"/>
    <w:pPr>
      <w:keepNext/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FE2782"/>
    <w:pPr>
      <w:keepNext/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FE2782"/>
    <w:pPr>
      <w:keepNext/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FE2782"/>
    <w:pPr>
      <w:keepNext/>
      <w:tabs>
        <w:tab w:val="left" w:pos="8228"/>
      </w:tabs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FE2782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FE2782"/>
    <w:pPr>
      <w:keepNext/>
      <w:suppressAutoHyphens/>
      <w:spacing w:after="0" w:line="240" w:lineRule="auto"/>
      <w:ind w:left="360"/>
      <w:outlineLvl w:val="7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FE2782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2782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FE2782"/>
    <w:rPr>
      <w:rFonts w:ascii="Times New Roman" w:eastAsia="Times New Roman" w:hAnsi="Times New Roman" w:cs="Times New Roman"/>
      <w:b/>
      <w:kern w:val="1"/>
      <w:sz w:val="40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FE2782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FE2782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FE2782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FE2782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FE2782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FE2782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FE2782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FE2782"/>
  </w:style>
  <w:style w:type="character" w:customStyle="1" w:styleId="WW8Num1z0">
    <w:name w:val="WW8Num1z0"/>
    <w:rsid w:val="00FE2782"/>
  </w:style>
  <w:style w:type="character" w:customStyle="1" w:styleId="WW8Num1z1">
    <w:name w:val="WW8Num1z1"/>
    <w:rsid w:val="00FE2782"/>
  </w:style>
  <w:style w:type="character" w:customStyle="1" w:styleId="WW8Num1z2">
    <w:name w:val="WW8Num1z2"/>
    <w:rsid w:val="00FE2782"/>
  </w:style>
  <w:style w:type="character" w:customStyle="1" w:styleId="WW8Num1z3">
    <w:name w:val="WW8Num1z3"/>
    <w:rsid w:val="00FE2782"/>
  </w:style>
  <w:style w:type="character" w:customStyle="1" w:styleId="WW8Num1z4">
    <w:name w:val="WW8Num1z4"/>
    <w:rsid w:val="00FE2782"/>
  </w:style>
  <w:style w:type="character" w:customStyle="1" w:styleId="WW8Num1z5">
    <w:name w:val="WW8Num1z5"/>
    <w:rsid w:val="00FE2782"/>
  </w:style>
  <w:style w:type="character" w:customStyle="1" w:styleId="WW8Num1z6">
    <w:name w:val="WW8Num1z6"/>
    <w:rsid w:val="00FE2782"/>
  </w:style>
  <w:style w:type="character" w:customStyle="1" w:styleId="WW8Num1z7">
    <w:name w:val="WW8Num1z7"/>
    <w:rsid w:val="00FE2782"/>
  </w:style>
  <w:style w:type="character" w:customStyle="1" w:styleId="WW8Num1z8">
    <w:name w:val="WW8Num1z8"/>
    <w:rsid w:val="00FE2782"/>
  </w:style>
  <w:style w:type="character" w:customStyle="1" w:styleId="WW8Num2z0">
    <w:name w:val="WW8Num2z0"/>
    <w:rsid w:val="00FE2782"/>
    <w:rPr>
      <w:b w:val="0"/>
      <w:bCs w:val="0"/>
    </w:rPr>
  </w:style>
  <w:style w:type="character" w:customStyle="1" w:styleId="WW8Num2z1">
    <w:name w:val="WW8Num2z1"/>
    <w:rsid w:val="00FE2782"/>
  </w:style>
  <w:style w:type="character" w:customStyle="1" w:styleId="WW8Num2z2">
    <w:name w:val="WW8Num2z2"/>
    <w:rsid w:val="00FE2782"/>
  </w:style>
  <w:style w:type="character" w:customStyle="1" w:styleId="WW8Num2z3">
    <w:name w:val="WW8Num2z3"/>
    <w:rsid w:val="00FE2782"/>
  </w:style>
  <w:style w:type="character" w:customStyle="1" w:styleId="WW8Num2z4">
    <w:name w:val="WW8Num2z4"/>
    <w:rsid w:val="00FE2782"/>
  </w:style>
  <w:style w:type="character" w:customStyle="1" w:styleId="WW8Num2z5">
    <w:name w:val="WW8Num2z5"/>
    <w:rsid w:val="00FE2782"/>
  </w:style>
  <w:style w:type="character" w:customStyle="1" w:styleId="WW8Num2z6">
    <w:name w:val="WW8Num2z6"/>
    <w:rsid w:val="00FE2782"/>
  </w:style>
  <w:style w:type="character" w:customStyle="1" w:styleId="WW8Num2z7">
    <w:name w:val="WW8Num2z7"/>
    <w:rsid w:val="00FE2782"/>
  </w:style>
  <w:style w:type="character" w:customStyle="1" w:styleId="WW8Num2z8">
    <w:name w:val="WW8Num2z8"/>
    <w:rsid w:val="00FE2782"/>
  </w:style>
  <w:style w:type="character" w:customStyle="1" w:styleId="WW8Num3z0">
    <w:name w:val="WW8Num3z0"/>
    <w:rsid w:val="00FE2782"/>
    <w:rPr>
      <w:rFonts w:ascii="Times New Roman" w:hAnsi="Times New Roman" w:cs="Times New Roman"/>
      <w:b/>
      <w:bCs/>
      <w:color w:val="000000"/>
    </w:rPr>
  </w:style>
  <w:style w:type="character" w:customStyle="1" w:styleId="WW8Num3z3">
    <w:name w:val="WW8Num3z3"/>
    <w:rsid w:val="00FE2782"/>
  </w:style>
  <w:style w:type="character" w:customStyle="1" w:styleId="WW8Num3z4">
    <w:name w:val="WW8Num3z4"/>
    <w:rsid w:val="00FE2782"/>
  </w:style>
  <w:style w:type="character" w:customStyle="1" w:styleId="WW8Num3z5">
    <w:name w:val="WW8Num3z5"/>
    <w:rsid w:val="00FE2782"/>
  </w:style>
  <w:style w:type="character" w:customStyle="1" w:styleId="WW8Num3z6">
    <w:name w:val="WW8Num3z6"/>
    <w:rsid w:val="00FE2782"/>
  </w:style>
  <w:style w:type="character" w:customStyle="1" w:styleId="WW8Num3z7">
    <w:name w:val="WW8Num3z7"/>
    <w:rsid w:val="00FE2782"/>
  </w:style>
  <w:style w:type="character" w:customStyle="1" w:styleId="WW8Num3z8">
    <w:name w:val="WW8Num3z8"/>
    <w:rsid w:val="00FE2782"/>
  </w:style>
  <w:style w:type="character" w:customStyle="1" w:styleId="WW8Num4z0">
    <w:name w:val="WW8Num4z0"/>
    <w:rsid w:val="00FE2782"/>
    <w:rPr>
      <w:rFonts w:ascii="Symbol" w:hAnsi="Symbol" w:cs="Symbol"/>
      <w:b/>
      <w:bCs/>
      <w:sz w:val="24"/>
      <w:szCs w:val="24"/>
    </w:rPr>
  </w:style>
  <w:style w:type="character" w:customStyle="1" w:styleId="WW8Num5z0">
    <w:name w:val="WW8Num5z0"/>
    <w:rsid w:val="00FE2782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FE2782"/>
    <w:rPr>
      <w:rFonts w:ascii="Times New Roman" w:hAnsi="Times New Roman" w:cs="Times New Roman"/>
      <w:b/>
      <w:bCs/>
      <w:color w:val="auto"/>
    </w:rPr>
  </w:style>
  <w:style w:type="character" w:customStyle="1" w:styleId="WW8Num7z0">
    <w:name w:val="WW8Num7z0"/>
    <w:rsid w:val="00FE2782"/>
    <w:rPr>
      <w:rFonts w:ascii="Times New Roman" w:hAnsi="Times New Roman" w:cs="Times New Roman"/>
      <w:b/>
      <w:bCs/>
      <w:color w:val="000000"/>
      <w:sz w:val="24"/>
      <w:szCs w:val="24"/>
      <w:vertAlign w:val="superscript"/>
    </w:rPr>
  </w:style>
  <w:style w:type="character" w:customStyle="1" w:styleId="WW8Num8z0">
    <w:name w:val="WW8Num8z0"/>
    <w:rsid w:val="00FE2782"/>
    <w:rPr>
      <w:rFonts w:ascii="Times New Roman" w:hAnsi="Times New Roman" w:cs="Times New Roman"/>
      <w:b/>
      <w:bCs/>
      <w:color w:val="FF66CC"/>
      <w:sz w:val="21"/>
      <w:szCs w:val="21"/>
    </w:rPr>
  </w:style>
  <w:style w:type="character" w:customStyle="1" w:styleId="WW8Num8z1">
    <w:name w:val="WW8Num8z1"/>
    <w:rsid w:val="00FE2782"/>
    <w:rPr>
      <w:rFonts w:ascii="Courier New" w:hAnsi="Courier New" w:cs="Courier New"/>
      <w:b/>
      <w:bCs/>
      <w:color w:val="FF6600"/>
    </w:rPr>
  </w:style>
  <w:style w:type="character" w:customStyle="1" w:styleId="WW8Num8z2">
    <w:name w:val="WW8Num8z2"/>
    <w:rsid w:val="00FE2782"/>
    <w:rPr>
      <w:rFonts w:ascii="Wingdings" w:hAnsi="Wingdings" w:cs="Wingdings"/>
    </w:rPr>
  </w:style>
  <w:style w:type="character" w:customStyle="1" w:styleId="WW8Num8z3">
    <w:name w:val="WW8Num8z3"/>
    <w:rsid w:val="00FE2782"/>
  </w:style>
  <w:style w:type="character" w:customStyle="1" w:styleId="WW8Num8z4">
    <w:name w:val="WW8Num8z4"/>
    <w:rsid w:val="00FE2782"/>
  </w:style>
  <w:style w:type="character" w:customStyle="1" w:styleId="WW8Num8z5">
    <w:name w:val="WW8Num8z5"/>
    <w:rsid w:val="00FE2782"/>
  </w:style>
  <w:style w:type="character" w:customStyle="1" w:styleId="WW8Num8z6">
    <w:name w:val="WW8Num8z6"/>
    <w:rsid w:val="00FE2782"/>
  </w:style>
  <w:style w:type="character" w:customStyle="1" w:styleId="WW8Num8z7">
    <w:name w:val="WW8Num8z7"/>
    <w:rsid w:val="00FE2782"/>
  </w:style>
  <w:style w:type="character" w:customStyle="1" w:styleId="WW8Num8z8">
    <w:name w:val="WW8Num8z8"/>
    <w:rsid w:val="00FE2782"/>
  </w:style>
  <w:style w:type="character" w:customStyle="1" w:styleId="WW8Num9z0">
    <w:name w:val="WW8Num9z0"/>
    <w:rsid w:val="00FE2782"/>
    <w:rPr>
      <w:rFonts w:ascii="Symbol" w:hAnsi="Symbol" w:cs="Symbol"/>
      <w:b/>
      <w:bCs/>
      <w:color w:val="FF66CC"/>
      <w:sz w:val="24"/>
      <w:szCs w:val="24"/>
    </w:rPr>
  </w:style>
  <w:style w:type="character" w:customStyle="1" w:styleId="WW8Num9z1">
    <w:name w:val="WW8Num9z1"/>
    <w:rsid w:val="00FE2782"/>
    <w:rPr>
      <w:color w:val="auto"/>
    </w:rPr>
  </w:style>
  <w:style w:type="character" w:customStyle="1" w:styleId="WW8Num9z2">
    <w:name w:val="WW8Num9z2"/>
    <w:rsid w:val="00FE2782"/>
    <w:rPr>
      <w:rFonts w:ascii="Wingdings" w:hAnsi="Wingdings" w:cs="Wingdings"/>
    </w:rPr>
  </w:style>
  <w:style w:type="character" w:customStyle="1" w:styleId="WW8Num9z3">
    <w:name w:val="WW8Num9z3"/>
    <w:rsid w:val="00FE2782"/>
  </w:style>
  <w:style w:type="character" w:customStyle="1" w:styleId="WW8Num9z4">
    <w:name w:val="WW8Num9z4"/>
    <w:rsid w:val="00FE2782"/>
  </w:style>
  <w:style w:type="character" w:customStyle="1" w:styleId="WW8Num9z5">
    <w:name w:val="WW8Num9z5"/>
    <w:rsid w:val="00FE2782"/>
  </w:style>
  <w:style w:type="character" w:customStyle="1" w:styleId="WW8Num9z6">
    <w:name w:val="WW8Num9z6"/>
    <w:rsid w:val="00FE2782"/>
  </w:style>
  <w:style w:type="character" w:customStyle="1" w:styleId="WW8Num9z7">
    <w:name w:val="WW8Num9z7"/>
    <w:rsid w:val="00FE2782"/>
  </w:style>
  <w:style w:type="character" w:customStyle="1" w:styleId="WW8Num9z8">
    <w:name w:val="WW8Num9z8"/>
    <w:rsid w:val="00FE2782"/>
  </w:style>
  <w:style w:type="character" w:customStyle="1" w:styleId="WW8Num10z0">
    <w:name w:val="WW8Num10z0"/>
    <w:rsid w:val="00FE2782"/>
    <w:rPr>
      <w:rFonts w:ascii="Times New Roman" w:hAnsi="Times New Roman" w:cs="Times New Roman"/>
      <w:b/>
      <w:bCs/>
      <w:color w:val="FF66CC"/>
      <w:sz w:val="24"/>
      <w:szCs w:val="24"/>
    </w:rPr>
  </w:style>
  <w:style w:type="character" w:customStyle="1" w:styleId="WW8Num10z1">
    <w:name w:val="WW8Num10z1"/>
    <w:rsid w:val="00FE2782"/>
    <w:rPr>
      <w:color w:val="auto"/>
    </w:rPr>
  </w:style>
  <w:style w:type="character" w:customStyle="1" w:styleId="WW8Num10z2">
    <w:name w:val="WW8Num10z2"/>
    <w:rsid w:val="00FE2782"/>
    <w:rPr>
      <w:rFonts w:ascii="Wingdings" w:hAnsi="Wingdings" w:cs="Wingdings"/>
    </w:rPr>
  </w:style>
  <w:style w:type="character" w:customStyle="1" w:styleId="WW8Num10z3">
    <w:name w:val="WW8Num10z3"/>
    <w:rsid w:val="00FE2782"/>
  </w:style>
  <w:style w:type="character" w:customStyle="1" w:styleId="WW8Num10z4">
    <w:name w:val="WW8Num10z4"/>
    <w:rsid w:val="00FE2782"/>
  </w:style>
  <w:style w:type="character" w:customStyle="1" w:styleId="WW8Num10z5">
    <w:name w:val="WW8Num10z5"/>
    <w:rsid w:val="00FE2782"/>
  </w:style>
  <w:style w:type="character" w:customStyle="1" w:styleId="WW8Num10z6">
    <w:name w:val="WW8Num10z6"/>
    <w:rsid w:val="00FE2782"/>
  </w:style>
  <w:style w:type="character" w:customStyle="1" w:styleId="WW8Num10z7">
    <w:name w:val="WW8Num10z7"/>
    <w:rsid w:val="00FE2782"/>
  </w:style>
  <w:style w:type="character" w:customStyle="1" w:styleId="WW8Num10z8">
    <w:name w:val="WW8Num10z8"/>
    <w:rsid w:val="00FE2782"/>
  </w:style>
  <w:style w:type="character" w:customStyle="1" w:styleId="WW8Num11z0">
    <w:name w:val="WW8Num11z0"/>
    <w:rsid w:val="00FE2782"/>
    <w:rPr>
      <w:rFonts w:ascii="Times New Roman" w:hAnsi="Times New Roman" w:cs="Times New Roman"/>
      <w:sz w:val="22"/>
      <w:szCs w:val="22"/>
    </w:rPr>
  </w:style>
  <w:style w:type="character" w:customStyle="1" w:styleId="WW8Num11z1">
    <w:name w:val="WW8Num11z1"/>
    <w:rsid w:val="00FE2782"/>
  </w:style>
  <w:style w:type="character" w:customStyle="1" w:styleId="WW8Num11z2">
    <w:name w:val="WW8Num11z2"/>
    <w:rsid w:val="00FE2782"/>
  </w:style>
  <w:style w:type="character" w:customStyle="1" w:styleId="WW8Num11z3">
    <w:name w:val="WW8Num11z3"/>
    <w:rsid w:val="00FE2782"/>
  </w:style>
  <w:style w:type="character" w:customStyle="1" w:styleId="WW8Num11z4">
    <w:name w:val="WW8Num11z4"/>
    <w:rsid w:val="00FE2782"/>
  </w:style>
  <w:style w:type="character" w:customStyle="1" w:styleId="WW8Num11z5">
    <w:name w:val="WW8Num11z5"/>
    <w:rsid w:val="00FE2782"/>
  </w:style>
  <w:style w:type="character" w:customStyle="1" w:styleId="WW8Num11z6">
    <w:name w:val="WW8Num11z6"/>
    <w:rsid w:val="00FE2782"/>
  </w:style>
  <w:style w:type="character" w:customStyle="1" w:styleId="WW8Num11z7">
    <w:name w:val="WW8Num11z7"/>
    <w:rsid w:val="00FE2782"/>
  </w:style>
  <w:style w:type="character" w:customStyle="1" w:styleId="WW8Num11z8">
    <w:name w:val="WW8Num11z8"/>
    <w:rsid w:val="00FE2782"/>
  </w:style>
  <w:style w:type="character" w:customStyle="1" w:styleId="WW8Num12z0">
    <w:name w:val="WW8Num12z0"/>
    <w:rsid w:val="00FE2782"/>
    <w:rPr>
      <w:rFonts w:ascii="Times New Roman" w:hAnsi="Times New Roman" w:cs="Times New Roman"/>
      <w:b/>
      <w:sz w:val="22"/>
      <w:szCs w:val="22"/>
    </w:rPr>
  </w:style>
  <w:style w:type="character" w:customStyle="1" w:styleId="WW8Num12z1">
    <w:name w:val="WW8Num12z1"/>
    <w:rsid w:val="00FE2782"/>
  </w:style>
  <w:style w:type="character" w:customStyle="1" w:styleId="WW8Num12z2">
    <w:name w:val="WW8Num12z2"/>
    <w:rsid w:val="00FE2782"/>
  </w:style>
  <w:style w:type="character" w:customStyle="1" w:styleId="WW8Num12z3">
    <w:name w:val="WW8Num12z3"/>
    <w:rsid w:val="00FE2782"/>
  </w:style>
  <w:style w:type="character" w:customStyle="1" w:styleId="WW8Num12z4">
    <w:name w:val="WW8Num12z4"/>
    <w:rsid w:val="00FE2782"/>
  </w:style>
  <w:style w:type="character" w:customStyle="1" w:styleId="WW8Num12z5">
    <w:name w:val="WW8Num12z5"/>
    <w:rsid w:val="00FE2782"/>
  </w:style>
  <w:style w:type="character" w:customStyle="1" w:styleId="WW8Num12z6">
    <w:name w:val="WW8Num12z6"/>
    <w:rsid w:val="00FE2782"/>
  </w:style>
  <w:style w:type="character" w:customStyle="1" w:styleId="WW8Num12z7">
    <w:name w:val="WW8Num12z7"/>
    <w:rsid w:val="00FE2782"/>
  </w:style>
  <w:style w:type="character" w:customStyle="1" w:styleId="WW8Num12z8">
    <w:name w:val="WW8Num12z8"/>
    <w:rsid w:val="00FE2782"/>
  </w:style>
  <w:style w:type="character" w:customStyle="1" w:styleId="WW8Num13z0">
    <w:name w:val="WW8Num13z0"/>
    <w:rsid w:val="00FE2782"/>
    <w:rPr>
      <w:rFonts w:ascii="Arial" w:hAnsi="Arial" w:cs="Arial"/>
      <w:b/>
      <w:sz w:val="22"/>
      <w:szCs w:val="22"/>
    </w:rPr>
  </w:style>
  <w:style w:type="character" w:customStyle="1" w:styleId="WW8Num13z1">
    <w:name w:val="WW8Num13z1"/>
    <w:rsid w:val="00FE2782"/>
  </w:style>
  <w:style w:type="character" w:customStyle="1" w:styleId="WW8Num13z2">
    <w:name w:val="WW8Num13z2"/>
    <w:rsid w:val="00FE2782"/>
  </w:style>
  <w:style w:type="character" w:customStyle="1" w:styleId="WW8Num13z3">
    <w:name w:val="WW8Num13z3"/>
    <w:rsid w:val="00FE2782"/>
  </w:style>
  <w:style w:type="character" w:customStyle="1" w:styleId="WW8Num13z4">
    <w:name w:val="WW8Num13z4"/>
    <w:rsid w:val="00FE2782"/>
  </w:style>
  <w:style w:type="character" w:customStyle="1" w:styleId="WW8Num13z5">
    <w:name w:val="WW8Num13z5"/>
    <w:rsid w:val="00FE2782"/>
  </w:style>
  <w:style w:type="character" w:customStyle="1" w:styleId="WW8Num13z6">
    <w:name w:val="WW8Num13z6"/>
    <w:rsid w:val="00FE2782"/>
  </w:style>
  <w:style w:type="character" w:customStyle="1" w:styleId="WW8Num13z7">
    <w:name w:val="WW8Num13z7"/>
    <w:rsid w:val="00FE2782"/>
  </w:style>
  <w:style w:type="character" w:customStyle="1" w:styleId="WW8Num13z8">
    <w:name w:val="WW8Num13z8"/>
    <w:rsid w:val="00FE2782"/>
  </w:style>
  <w:style w:type="character" w:customStyle="1" w:styleId="WW8Num14z0">
    <w:name w:val="WW8Num14z0"/>
    <w:rsid w:val="00FE2782"/>
    <w:rPr>
      <w:rFonts w:ascii="Times New Roman" w:hAnsi="Times New Roman" w:cs="Times New Roman"/>
      <w:b/>
      <w:bCs/>
      <w:color w:val="000000"/>
    </w:rPr>
  </w:style>
  <w:style w:type="character" w:customStyle="1" w:styleId="WW8Num14z1">
    <w:name w:val="WW8Num14z1"/>
    <w:rsid w:val="00FE2782"/>
  </w:style>
  <w:style w:type="character" w:customStyle="1" w:styleId="WW8Num14z2">
    <w:name w:val="WW8Num14z2"/>
    <w:rsid w:val="00FE2782"/>
  </w:style>
  <w:style w:type="character" w:customStyle="1" w:styleId="WW8Num14z3">
    <w:name w:val="WW8Num14z3"/>
    <w:rsid w:val="00FE2782"/>
  </w:style>
  <w:style w:type="character" w:customStyle="1" w:styleId="WW8Num14z4">
    <w:name w:val="WW8Num14z4"/>
    <w:rsid w:val="00FE2782"/>
  </w:style>
  <w:style w:type="character" w:customStyle="1" w:styleId="WW8Num14z5">
    <w:name w:val="WW8Num14z5"/>
    <w:rsid w:val="00FE2782"/>
  </w:style>
  <w:style w:type="character" w:customStyle="1" w:styleId="WW8Num14z6">
    <w:name w:val="WW8Num14z6"/>
    <w:rsid w:val="00FE2782"/>
  </w:style>
  <w:style w:type="character" w:customStyle="1" w:styleId="WW8Num14z7">
    <w:name w:val="WW8Num14z7"/>
    <w:rsid w:val="00FE2782"/>
  </w:style>
  <w:style w:type="character" w:customStyle="1" w:styleId="WW8Num14z8">
    <w:name w:val="WW8Num14z8"/>
    <w:rsid w:val="00FE2782"/>
  </w:style>
  <w:style w:type="character" w:customStyle="1" w:styleId="WW8Num15z0">
    <w:name w:val="WW8Num15z0"/>
    <w:rsid w:val="00FE2782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WW8Num15z1">
    <w:name w:val="WW8Num15z1"/>
    <w:rsid w:val="00FE2782"/>
  </w:style>
  <w:style w:type="character" w:customStyle="1" w:styleId="WW8Num15z2">
    <w:name w:val="WW8Num15z2"/>
    <w:rsid w:val="00FE2782"/>
  </w:style>
  <w:style w:type="character" w:customStyle="1" w:styleId="WW8Num15z3">
    <w:name w:val="WW8Num15z3"/>
    <w:rsid w:val="00FE2782"/>
  </w:style>
  <w:style w:type="character" w:customStyle="1" w:styleId="WW8Num15z4">
    <w:name w:val="WW8Num15z4"/>
    <w:rsid w:val="00FE2782"/>
  </w:style>
  <w:style w:type="character" w:customStyle="1" w:styleId="WW8Num15z5">
    <w:name w:val="WW8Num15z5"/>
    <w:rsid w:val="00FE2782"/>
  </w:style>
  <w:style w:type="character" w:customStyle="1" w:styleId="WW8Num15z6">
    <w:name w:val="WW8Num15z6"/>
    <w:rsid w:val="00FE2782"/>
  </w:style>
  <w:style w:type="character" w:customStyle="1" w:styleId="WW8Num15z7">
    <w:name w:val="WW8Num15z7"/>
    <w:rsid w:val="00FE2782"/>
  </w:style>
  <w:style w:type="character" w:customStyle="1" w:styleId="WW8Num15z8">
    <w:name w:val="WW8Num15z8"/>
    <w:rsid w:val="00FE2782"/>
  </w:style>
  <w:style w:type="character" w:customStyle="1" w:styleId="WW8Num16z0">
    <w:name w:val="WW8Num16z0"/>
    <w:rsid w:val="00FE2782"/>
    <w:rPr>
      <w:rFonts w:ascii="Times New Roman" w:eastAsia="SimSun" w:hAnsi="Times New Roman" w:cs="Times New Roman"/>
      <w:b/>
      <w:bCs w:val="0"/>
      <w:i/>
      <w:iCs/>
      <w:color w:val="000000"/>
    </w:rPr>
  </w:style>
  <w:style w:type="character" w:customStyle="1" w:styleId="WW8Num16z1">
    <w:name w:val="WW8Num16z1"/>
    <w:rsid w:val="00FE2782"/>
  </w:style>
  <w:style w:type="character" w:customStyle="1" w:styleId="WW8Num16z2">
    <w:name w:val="WW8Num16z2"/>
    <w:rsid w:val="00FE2782"/>
  </w:style>
  <w:style w:type="character" w:customStyle="1" w:styleId="WW8Num16z3">
    <w:name w:val="WW8Num16z3"/>
    <w:rsid w:val="00FE2782"/>
  </w:style>
  <w:style w:type="character" w:customStyle="1" w:styleId="WW8Num16z4">
    <w:name w:val="WW8Num16z4"/>
    <w:rsid w:val="00FE2782"/>
  </w:style>
  <w:style w:type="character" w:customStyle="1" w:styleId="WW8Num16z5">
    <w:name w:val="WW8Num16z5"/>
    <w:rsid w:val="00FE2782"/>
  </w:style>
  <w:style w:type="character" w:customStyle="1" w:styleId="WW8Num16z6">
    <w:name w:val="WW8Num16z6"/>
    <w:rsid w:val="00FE2782"/>
  </w:style>
  <w:style w:type="character" w:customStyle="1" w:styleId="WW8Num16z7">
    <w:name w:val="WW8Num16z7"/>
    <w:rsid w:val="00FE2782"/>
  </w:style>
  <w:style w:type="character" w:customStyle="1" w:styleId="WW8Num16z8">
    <w:name w:val="WW8Num16z8"/>
    <w:rsid w:val="00FE2782"/>
  </w:style>
  <w:style w:type="character" w:customStyle="1" w:styleId="WW8Num17z0">
    <w:name w:val="WW8Num17z0"/>
    <w:rsid w:val="00FE2782"/>
    <w:rPr>
      <w:rFonts w:ascii="Symbol" w:hAnsi="Symbol" w:cs="Times New Roman"/>
      <w:b/>
      <w:bCs/>
      <w:color w:val="000000"/>
      <w:sz w:val="24"/>
      <w:szCs w:val="24"/>
    </w:rPr>
  </w:style>
  <w:style w:type="character" w:customStyle="1" w:styleId="WW8Num17z1">
    <w:name w:val="WW8Num17z1"/>
    <w:rsid w:val="00FE2782"/>
    <w:rPr>
      <w:rFonts w:ascii="OpenSymbol" w:hAnsi="OpenSymbol" w:cs="OpenSymbol"/>
    </w:rPr>
  </w:style>
  <w:style w:type="character" w:customStyle="1" w:styleId="WW8Num18z0">
    <w:name w:val="WW8Num18z0"/>
    <w:rsid w:val="00FE2782"/>
    <w:rPr>
      <w:rFonts w:ascii="Times New Roman" w:hAnsi="Times New Roman" w:cs="Times New Roman"/>
    </w:rPr>
  </w:style>
  <w:style w:type="character" w:customStyle="1" w:styleId="WW8Num18z1">
    <w:name w:val="WW8Num18z1"/>
    <w:rsid w:val="00FE2782"/>
  </w:style>
  <w:style w:type="character" w:customStyle="1" w:styleId="WW8Num18z2">
    <w:name w:val="WW8Num18z2"/>
    <w:rsid w:val="00FE2782"/>
  </w:style>
  <w:style w:type="character" w:customStyle="1" w:styleId="WW8Num18z3">
    <w:name w:val="WW8Num18z3"/>
    <w:rsid w:val="00FE2782"/>
  </w:style>
  <w:style w:type="character" w:customStyle="1" w:styleId="WW8Num18z4">
    <w:name w:val="WW8Num18z4"/>
    <w:rsid w:val="00FE2782"/>
  </w:style>
  <w:style w:type="character" w:customStyle="1" w:styleId="WW8Num18z5">
    <w:name w:val="WW8Num18z5"/>
    <w:rsid w:val="00FE2782"/>
  </w:style>
  <w:style w:type="character" w:customStyle="1" w:styleId="WW8Num18z6">
    <w:name w:val="WW8Num18z6"/>
    <w:rsid w:val="00FE2782"/>
  </w:style>
  <w:style w:type="character" w:customStyle="1" w:styleId="WW8Num18z7">
    <w:name w:val="WW8Num18z7"/>
    <w:rsid w:val="00FE2782"/>
  </w:style>
  <w:style w:type="character" w:customStyle="1" w:styleId="WW8Num18z8">
    <w:name w:val="WW8Num18z8"/>
    <w:rsid w:val="00FE2782"/>
  </w:style>
  <w:style w:type="character" w:customStyle="1" w:styleId="WW8Num19z0">
    <w:name w:val="WW8Num19z0"/>
    <w:rsid w:val="00FE2782"/>
    <w:rPr>
      <w:rFonts w:ascii="Times New Roman" w:hAnsi="Times New Roman" w:cs="Times New Roman"/>
    </w:rPr>
  </w:style>
  <w:style w:type="character" w:customStyle="1" w:styleId="WW8Num19z1">
    <w:name w:val="WW8Num19z1"/>
    <w:rsid w:val="00FE2782"/>
  </w:style>
  <w:style w:type="character" w:customStyle="1" w:styleId="WW8Num19z2">
    <w:name w:val="WW8Num19z2"/>
    <w:rsid w:val="00FE2782"/>
  </w:style>
  <w:style w:type="character" w:customStyle="1" w:styleId="WW8Num19z3">
    <w:name w:val="WW8Num19z3"/>
    <w:rsid w:val="00FE2782"/>
  </w:style>
  <w:style w:type="character" w:customStyle="1" w:styleId="WW8Num19z4">
    <w:name w:val="WW8Num19z4"/>
    <w:rsid w:val="00FE2782"/>
  </w:style>
  <w:style w:type="character" w:customStyle="1" w:styleId="WW8Num19z5">
    <w:name w:val="WW8Num19z5"/>
    <w:rsid w:val="00FE2782"/>
  </w:style>
  <w:style w:type="character" w:customStyle="1" w:styleId="WW8Num19z6">
    <w:name w:val="WW8Num19z6"/>
    <w:rsid w:val="00FE2782"/>
  </w:style>
  <w:style w:type="character" w:customStyle="1" w:styleId="WW8Num19z7">
    <w:name w:val="WW8Num19z7"/>
    <w:rsid w:val="00FE2782"/>
  </w:style>
  <w:style w:type="character" w:customStyle="1" w:styleId="WW8Num19z8">
    <w:name w:val="WW8Num19z8"/>
    <w:rsid w:val="00FE2782"/>
  </w:style>
  <w:style w:type="character" w:customStyle="1" w:styleId="WW8Num20z0">
    <w:name w:val="WW8Num20z0"/>
    <w:rsid w:val="00FE2782"/>
  </w:style>
  <w:style w:type="character" w:customStyle="1" w:styleId="WW8Num20z1">
    <w:name w:val="WW8Num20z1"/>
    <w:rsid w:val="00FE2782"/>
  </w:style>
  <w:style w:type="character" w:customStyle="1" w:styleId="WW8Num20z2">
    <w:name w:val="WW8Num20z2"/>
    <w:rsid w:val="00FE2782"/>
  </w:style>
  <w:style w:type="character" w:customStyle="1" w:styleId="WW8Num20z3">
    <w:name w:val="WW8Num20z3"/>
    <w:rsid w:val="00FE2782"/>
  </w:style>
  <w:style w:type="character" w:customStyle="1" w:styleId="WW8Num20z4">
    <w:name w:val="WW8Num20z4"/>
    <w:rsid w:val="00FE2782"/>
  </w:style>
  <w:style w:type="character" w:customStyle="1" w:styleId="WW8Num20z5">
    <w:name w:val="WW8Num20z5"/>
    <w:rsid w:val="00FE2782"/>
  </w:style>
  <w:style w:type="character" w:customStyle="1" w:styleId="WW8Num20z6">
    <w:name w:val="WW8Num20z6"/>
    <w:rsid w:val="00FE2782"/>
  </w:style>
  <w:style w:type="character" w:customStyle="1" w:styleId="WW8Num20z7">
    <w:name w:val="WW8Num20z7"/>
    <w:rsid w:val="00FE2782"/>
  </w:style>
  <w:style w:type="character" w:customStyle="1" w:styleId="WW8Num20z8">
    <w:name w:val="WW8Num20z8"/>
    <w:rsid w:val="00FE2782"/>
  </w:style>
  <w:style w:type="character" w:customStyle="1" w:styleId="WW8Num21z0">
    <w:name w:val="WW8Num21z0"/>
    <w:rsid w:val="00FE2782"/>
    <w:rPr>
      <w:rFonts w:ascii="Arial" w:hAnsi="Arial" w:cs="Arial"/>
      <w:b w:val="0"/>
      <w:i w:val="0"/>
      <w:sz w:val="22"/>
    </w:rPr>
  </w:style>
  <w:style w:type="character" w:customStyle="1" w:styleId="WW8Num21z1">
    <w:name w:val="WW8Num21z1"/>
    <w:rsid w:val="00FE2782"/>
    <w:rPr>
      <w:rFonts w:ascii="Times New Roman" w:hAnsi="Times New Roman" w:cs="Times New Roman"/>
      <w:b w:val="0"/>
      <w:bCs w:val="0"/>
    </w:rPr>
  </w:style>
  <w:style w:type="character" w:customStyle="1" w:styleId="WW8Num22z0">
    <w:name w:val="WW8Num22z0"/>
    <w:rsid w:val="00FE2782"/>
    <w:rPr>
      <w:rFonts w:ascii="Arial" w:hAnsi="Arial" w:cs="Arial"/>
      <w:b/>
      <w:sz w:val="22"/>
      <w:szCs w:val="22"/>
    </w:rPr>
  </w:style>
  <w:style w:type="character" w:customStyle="1" w:styleId="WW8Num22z1">
    <w:name w:val="WW8Num22z1"/>
    <w:rsid w:val="00FE2782"/>
  </w:style>
  <w:style w:type="character" w:customStyle="1" w:styleId="WW8Num22z2">
    <w:name w:val="WW8Num22z2"/>
    <w:rsid w:val="00FE2782"/>
  </w:style>
  <w:style w:type="character" w:customStyle="1" w:styleId="WW8Num22z3">
    <w:name w:val="WW8Num22z3"/>
    <w:rsid w:val="00FE2782"/>
  </w:style>
  <w:style w:type="character" w:customStyle="1" w:styleId="WW8Num22z4">
    <w:name w:val="WW8Num22z4"/>
    <w:rsid w:val="00FE2782"/>
  </w:style>
  <w:style w:type="character" w:customStyle="1" w:styleId="WW8Num22z5">
    <w:name w:val="WW8Num22z5"/>
    <w:rsid w:val="00FE2782"/>
  </w:style>
  <w:style w:type="character" w:customStyle="1" w:styleId="WW8Num22z6">
    <w:name w:val="WW8Num22z6"/>
    <w:rsid w:val="00FE2782"/>
  </w:style>
  <w:style w:type="character" w:customStyle="1" w:styleId="WW8Num22z7">
    <w:name w:val="WW8Num22z7"/>
    <w:rsid w:val="00FE2782"/>
  </w:style>
  <w:style w:type="character" w:customStyle="1" w:styleId="WW8Num22z8">
    <w:name w:val="WW8Num22z8"/>
    <w:rsid w:val="00FE2782"/>
  </w:style>
  <w:style w:type="character" w:customStyle="1" w:styleId="WW8Num23z0">
    <w:name w:val="WW8Num23z0"/>
    <w:rsid w:val="00FE2782"/>
    <w:rPr>
      <w:rFonts w:ascii="Arial" w:hAnsi="Arial" w:cs="Arial"/>
      <w:b w:val="0"/>
      <w:i w:val="0"/>
      <w:sz w:val="22"/>
      <w:szCs w:val="22"/>
    </w:rPr>
  </w:style>
  <w:style w:type="character" w:customStyle="1" w:styleId="WW8Num23z1">
    <w:name w:val="WW8Num23z1"/>
    <w:rsid w:val="00FE2782"/>
  </w:style>
  <w:style w:type="character" w:customStyle="1" w:styleId="WW8Num23z2">
    <w:name w:val="WW8Num23z2"/>
    <w:rsid w:val="00FE2782"/>
  </w:style>
  <w:style w:type="character" w:customStyle="1" w:styleId="WW8Num23z3">
    <w:name w:val="WW8Num23z3"/>
    <w:rsid w:val="00FE2782"/>
  </w:style>
  <w:style w:type="character" w:customStyle="1" w:styleId="WW8Num23z4">
    <w:name w:val="WW8Num23z4"/>
    <w:rsid w:val="00FE2782"/>
  </w:style>
  <w:style w:type="character" w:customStyle="1" w:styleId="WW8Num23z5">
    <w:name w:val="WW8Num23z5"/>
    <w:rsid w:val="00FE2782"/>
  </w:style>
  <w:style w:type="character" w:customStyle="1" w:styleId="WW8Num23z6">
    <w:name w:val="WW8Num23z6"/>
    <w:rsid w:val="00FE2782"/>
  </w:style>
  <w:style w:type="character" w:customStyle="1" w:styleId="WW8Num23z7">
    <w:name w:val="WW8Num23z7"/>
    <w:rsid w:val="00FE2782"/>
  </w:style>
  <w:style w:type="character" w:customStyle="1" w:styleId="WW8Num23z8">
    <w:name w:val="WW8Num23z8"/>
    <w:rsid w:val="00FE2782"/>
  </w:style>
  <w:style w:type="character" w:customStyle="1" w:styleId="WW8Num24z0">
    <w:name w:val="WW8Num24z0"/>
    <w:rsid w:val="00FE2782"/>
    <w:rPr>
      <w:rFonts w:ascii="Arial" w:hAnsi="Arial" w:cs="Arial"/>
      <w:b/>
      <w:bCs/>
      <w:sz w:val="22"/>
      <w:szCs w:val="22"/>
    </w:rPr>
  </w:style>
  <w:style w:type="character" w:customStyle="1" w:styleId="WW8Num24z1">
    <w:name w:val="WW8Num24z1"/>
    <w:rsid w:val="00FE2782"/>
  </w:style>
  <w:style w:type="character" w:customStyle="1" w:styleId="WW8Num24z2">
    <w:name w:val="WW8Num24z2"/>
    <w:rsid w:val="00FE2782"/>
  </w:style>
  <w:style w:type="character" w:customStyle="1" w:styleId="WW8Num24z3">
    <w:name w:val="WW8Num24z3"/>
    <w:rsid w:val="00FE2782"/>
  </w:style>
  <w:style w:type="character" w:customStyle="1" w:styleId="WW8Num24z4">
    <w:name w:val="WW8Num24z4"/>
    <w:rsid w:val="00FE2782"/>
  </w:style>
  <w:style w:type="character" w:customStyle="1" w:styleId="WW8Num24z5">
    <w:name w:val="WW8Num24z5"/>
    <w:rsid w:val="00FE2782"/>
  </w:style>
  <w:style w:type="character" w:customStyle="1" w:styleId="WW8Num24z6">
    <w:name w:val="WW8Num24z6"/>
    <w:rsid w:val="00FE2782"/>
  </w:style>
  <w:style w:type="character" w:customStyle="1" w:styleId="WW8Num24z7">
    <w:name w:val="WW8Num24z7"/>
    <w:rsid w:val="00FE2782"/>
  </w:style>
  <w:style w:type="character" w:customStyle="1" w:styleId="WW8Num24z8">
    <w:name w:val="WW8Num24z8"/>
    <w:rsid w:val="00FE2782"/>
  </w:style>
  <w:style w:type="character" w:customStyle="1" w:styleId="WW8Num25z0">
    <w:name w:val="WW8Num25z0"/>
    <w:rsid w:val="00FE2782"/>
    <w:rPr>
      <w:rFonts w:ascii="Arial" w:hAnsi="Arial" w:cs="Arial"/>
      <w:b/>
      <w:color w:val="000000"/>
      <w:sz w:val="22"/>
    </w:rPr>
  </w:style>
  <w:style w:type="character" w:customStyle="1" w:styleId="WW8Num25z1">
    <w:name w:val="WW8Num25z1"/>
    <w:rsid w:val="00FE2782"/>
  </w:style>
  <w:style w:type="character" w:customStyle="1" w:styleId="WW8Num25z2">
    <w:name w:val="WW8Num25z2"/>
    <w:rsid w:val="00FE2782"/>
  </w:style>
  <w:style w:type="character" w:customStyle="1" w:styleId="WW8Num25z3">
    <w:name w:val="WW8Num25z3"/>
    <w:rsid w:val="00FE2782"/>
  </w:style>
  <w:style w:type="character" w:customStyle="1" w:styleId="WW8Num25z4">
    <w:name w:val="WW8Num25z4"/>
    <w:rsid w:val="00FE2782"/>
  </w:style>
  <w:style w:type="character" w:customStyle="1" w:styleId="WW8Num25z5">
    <w:name w:val="WW8Num25z5"/>
    <w:rsid w:val="00FE2782"/>
  </w:style>
  <w:style w:type="character" w:customStyle="1" w:styleId="WW8Num25z6">
    <w:name w:val="WW8Num25z6"/>
    <w:rsid w:val="00FE2782"/>
  </w:style>
  <w:style w:type="character" w:customStyle="1" w:styleId="WW8Num25z7">
    <w:name w:val="WW8Num25z7"/>
    <w:rsid w:val="00FE2782"/>
  </w:style>
  <w:style w:type="character" w:customStyle="1" w:styleId="WW8Num25z8">
    <w:name w:val="WW8Num25z8"/>
    <w:rsid w:val="00FE2782"/>
  </w:style>
  <w:style w:type="character" w:customStyle="1" w:styleId="WW8Num26z0">
    <w:name w:val="WW8Num26z0"/>
    <w:rsid w:val="00FE2782"/>
    <w:rPr>
      <w:rFonts w:ascii="Times New Roman" w:hAnsi="Times New Roman" w:cs="Times New Roman"/>
      <w:b w:val="0"/>
      <w:bCs w:val="0"/>
    </w:rPr>
  </w:style>
  <w:style w:type="character" w:customStyle="1" w:styleId="WW8Num27z0">
    <w:name w:val="WW8Num27z0"/>
    <w:rsid w:val="00FE2782"/>
    <w:rPr>
      <w:rFonts w:ascii="Wingdings" w:eastAsia="Arial" w:hAnsi="Wingdings" w:cs="Wingdings"/>
      <w:color w:val="000000"/>
      <w:sz w:val="24"/>
      <w:szCs w:val="24"/>
      <w:lang w:val="pl-PL"/>
    </w:rPr>
  </w:style>
  <w:style w:type="character" w:customStyle="1" w:styleId="WW8Num28z0">
    <w:name w:val="WW8Num28z0"/>
    <w:rsid w:val="00FE2782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8z1">
    <w:name w:val="WW8Num28z1"/>
    <w:rsid w:val="00FE2782"/>
  </w:style>
  <w:style w:type="character" w:customStyle="1" w:styleId="WW8Num28z2">
    <w:name w:val="WW8Num28z2"/>
    <w:rsid w:val="00FE2782"/>
  </w:style>
  <w:style w:type="character" w:customStyle="1" w:styleId="WW8Num28z3">
    <w:name w:val="WW8Num28z3"/>
    <w:rsid w:val="00FE2782"/>
  </w:style>
  <w:style w:type="character" w:customStyle="1" w:styleId="WW8Num28z4">
    <w:name w:val="WW8Num28z4"/>
    <w:rsid w:val="00FE2782"/>
  </w:style>
  <w:style w:type="character" w:customStyle="1" w:styleId="WW8Num28z5">
    <w:name w:val="WW8Num28z5"/>
    <w:rsid w:val="00FE2782"/>
  </w:style>
  <w:style w:type="character" w:customStyle="1" w:styleId="WW8Num28z6">
    <w:name w:val="WW8Num28z6"/>
    <w:rsid w:val="00FE2782"/>
  </w:style>
  <w:style w:type="character" w:customStyle="1" w:styleId="WW8Num28z7">
    <w:name w:val="WW8Num28z7"/>
    <w:rsid w:val="00FE2782"/>
  </w:style>
  <w:style w:type="character" w:customStyle="1" w:styleId="WW8Num28z8">
    <w:name w:val="WW8Num28z8"/>
    <w:rsid w:val="00FE2782"/>
  </w:style>
  <w:style w:type="character" w:customStyle="1" w:styleId="WW8Num29z0">
    <w:name w:val="WW8Num29z0"/>
    <w:rsid w:val="00FE2782"/>
  </w:style>
  <w:style w:type="character" w:customStyle="1" w:styleId="WW8Num29z1">
    <w:name w:val="WW8Num29z1"/>
    <w:rsid w:val="00FE2782"/>
  </w:style>
  <w:style w:type="character" w:customStyle="1" w:styleId="WW8Num29z2">
    <w:name w:val="WW8Num29z2"/>
    <w:rsid w:val="00FE2782"/>
  </w:style>
  <w:style w:type="character" w:customStyle="1" w:styleId="WW8Num29z3">
    <w:name w:val="WW8Num29z3"/>
    <w:rsid w:val="00FE2782"/>
  </w:style>
  <w:style w:type="character" w:customStyle="1" w:styleId="WW8Num29z4">
    <w:name w:val="WW8Num29z4"/>
    <w:rsid w:val="00FE2782"/>
  </w:style>
  <w:style w:type="character" w:customStyle="1" w:styleId="WW8Num29z5">
    <w:name w:val="WW8Num29z5"/>
    <w:rsid w:val="00FE2782"/>
  </w:style>
  <w:style w:type="character" w:customStyle="1" w:styleId="WW8Num29z6">
    <w:name w:val="WW8Num29z6"/>
    <w:rsid w:val="00FE2782"/>
  </w:style>
  <w:style w:type="character" w:customStyle="1" w:styleId="WW8Num29z7">
    <w:name w:val="WW8Num29z7"/>
    <w:rsid w:val="00FE2782"/>
  </w:style>
  <w:style w:type="character" w:customStyle="1" w:styleId="WW8Num29z8">
    <w:name w:val="WW8Num29z8"/>
    <w:rsid w:val="00FE2782"/>
  </w:style>
  <w:style w:type="character" w:customStyle="1" w:styleId="WW8Num30z0">
    <w:name w:val="WW8Num30z0"/>
    <w:rsid w:val="00FE2782"/>
    <w:rPr>
      <w:rFonts w:ascii="Times New Roman" w:hAnsi="Times New Roman" w:cs="Times New Roman"/>
      <w:b w:val="0"/>
      <w:bCs w:val="0"/>
    </w:rPr>
  </w:style>
  <w:style w:type="character" w:customStyle="1" w:styleId="WW8Num31z0">
    <w:name w:val="WW8Num31z0"/>
    <w:rsid w:val="00FE2782"/>
    <w:rPr>
      <w:rFonts w:ascii="Times New Roman" w:hAnsi="Times New Roman" w:cs="Times New Roman"/>
      <w:b w:val="0"/>
      <w:bCs w:val="0"/>
    </w:rPr>
  </w:style>
  <w:style w:type="character" w:customStyle="1" w:styleId="WW8Num17z2">
    <w:name w:val="WW8Num17z2"/>
    <w:rsid w:val="00FE2782"/>
  </w:style>
  <w:style w:type="character" w:customStyle="1" w:styleId="WW8Num17z3">
    <w:name w:val="WW8Num17z3"/>
    <w:rsid w:val="00FE2782"/>
  </w:style>
  <w:style w:type="character" w:customStyle="1" w:styleId="WW8Num17z4">
    <w:name w:val="WW8Num17z4"/>
    <w:rsid w:val="00FE2782"/>
  </w:style>
  <w:style w:type="character" w:customStyle="1" w:styleId="WW8Num17z5">
    <w:name w:val="WW8Num17z5"/>
    <w:rsid w:val="00FE2782"/>
  </w:style>
  <w:style w:type="character" w:customStyle="1" w:styleId="WW8Num17z6">
    <w:name w:val="WW8Num17z6"/>
    <w:rsid w:val="00FE2782"/>
  </w:style>
  <w:style w:type="character" w:customStyle="1" w:styleId="WW8Num17z7">
    <w:name w:val="WW8Num17z7"/>
    <w:rsid w:val="00FE2782"/>
  </w:style>
  <w:style w:type="character" w:customStyle="1" w:styleId="WW8Num17z8">
    <w:name w:val="WW8Num17z8"/>
    <w:rsid w:val="00FE2782"/>
  </w:style>
  <w:style w:type="character" w:customStyle="1" w:styleId="WW8Num21z2">
    <w:name w:val="WW8Num21z2"/>
    <w:rsid w:val="00FE2782"/>
  </w:style>
  <w:style w:type="character" w:customStyle="1" w:styleId="WW8Num21z3">
    <w:name w:val="WW8Num21z3"/>
    <w:rsid w:val="00FE2782"/>
  </w:style>
  <w:style w:type="character" w:customStyle="1" w:styleId="WW8Num21z4">
    <w:name w:val="WW8Num21z4"/>
    <w:rsid w:val="00FE2782"/>
  </w:style>
  <w:style w:type="character" w:customStyle="1" w:styleId="WW8Num21z5">
    <w:name w:val="WW8Num21z5"/>
    <w:rsid w:val="00FE2782"/>
  </w:style>
  <w:style w:type="character" w:customStyle="1" w:styleId="WW8Num21z6">
    <w:name w:val="WW8Num21z6"/>
    <w:rsid w:val="00FE2782"/>
  </w:style>
  <w:style w:type="character" w:customStyle="1" w:styleId="WW8Num21z7">
    <w:name w:val="WW8Num21z7"/>
    <w:rsid w:val="00FE2782"/>
  </w:style>
  <w:style w:type="character" w:customStyle="1" w:styleId="WW8Num21z8">
    <w:name w:val="WW8Num21z8"/>
    <w:rsid w:val="00FE2782"/>
  </w:style>
  <w:style w:type="character" w:customStyle="1" w:styleId="WW8Num26z1">
    <w:name w:val="WW8Num26z1"/>
    <w:rsid w:val="00FE2782"/>
  </w:style>
  <w:style w:type="character" w:customStyle="1" w:styleId="WW8Num26z2">
    <w:name w:val="WW8Num26z2"/>
    <w:rsid w:val="00FE2782"/>
  </w:style>
  <w:style w:type="character" w:customStyle="1" w:styleId="WW8Num26z3">
    <w:name w:val="WW8Num26z3"/>
    <w:rsid w:val="00FE2782"/>
  </w:style>
  <w:style w:type="character" w:customStyle="1" w:styleId="WW8Num26z4">
    <w:name w:val="WW8Num26z4"/>
    <w:rsid w:val="00FE2782"/>
  </w:style>
  <w:style w:type="character" w:customStyle="1" w:styleId="WW8Num26z5">
    <w:name w:val="WW8Num26z5"/>
    <w:rsid w:val="00FE2782"/>
  </w:style>
  <w:style w:type="character" w:customStyle="1" w:styleId="WW8Num26z6">
    <w:name w:val="WW8Num26z6"/>
    <w:rsid w:val="00FE2782"/>
  </w:style>
  <w:style w:type="character" w:customStyle="1" w:styleId="WW8Num26z7">
    <w:name w:val="WW8Num26z7"/>
    <w:rsid w:val="00FE2782"/>
  </w:style>
  <w:style w:type="character" w:customStyle="1" w:styleId="WW8Num26z8">
    <w:name w:val="WW8Num26z8"/>
    <w:rsid w:val="00FE2782"/>
  </w:style>
  <w:style w:type="character" w:customStyle="1" w:styleId="WW8Num27z1">
    <w:name w:val="WW8Num27z1"/>
    <w:rsid w:val="00FE2782"/>
  </w:style>
  <w:style w:type="character" w:customStyle="1" w:styleId="WW8Num27z2">
    <w:name w:val="WW8Num27z2"/>
    <w:rsid w:val="00FE2782"/>
  </w:style>
  <w:style w:type="character" w:customStyle="1" w:styleId="WW8Num27z3">
    <w:name w:val="WW8Num27z3"/>
    <w:rsid w:val="00FE2782"/>
  </w:style>
  <w:style w:type="character" w:customStyle="1" w:styleId="WW8Num27z4">
    <w:name w:val="WW8Num27z4"/>
    <w:rsid w:val="00FE2782"/>
  </w:style>
  <w:style w:type="character" w:customStyle="1" w:styleId="WW8Num27z5">
    <w:name w:val="WW8Num27z5"/>
    <w:rsid w:val="00FE2782"/>
  </w:style>
  <w:style w:type="character" w:customStyle="1" w:styleId="WW8Num27z6">
    <w:name w:val="WW8Num27z6"/>
    <w:rsid w:val="00FE2782"/>
  </w:style>
  <w:style w:type="character" w:customStyle="1" w:styleId="WW8Num27z7">
    <w:name w:val="WW8Num27z7"/>
    <w:rsid w:val="00FE2782"/>
  </w:style>
  <w:style w:type="character" w:customStyle="1" w:styleId="WW8Num27z8">
    <w:name w:val="WW8Num27z8"/>
    <w:rsid w:val="00FE2782"/>
  </w:style>
  <w:style w:type="character" w:customStyle="1" w:styleId="WW8Num4z3">
    <w:name w:val="WW8Num4z3"/>
    <w:rsid w:val="00FE2782"/>
  </w:style>
  <w:style w:type="character" w:customStyle="1" w:styleId="WW8Num4z4">
    <w:name w:val="WW8Num4z4"/>
    <w:rsid w:val="00FE2782"/>
  </w:style>
  <w:style w:type="character" w:customStyle="1" w:styleId="WW8Num4z5">
    <w:name w:val="WW8Num4z5"/>
    <w:rsid w:val="00FE2782"/>
  </w:style>
  <w:style w:type="character" w:customStyle="1" w:styleId="WW8Num4z6">
    <w:name w:val="WW8Num4z6"/>
    <w:rsid w:val="00FE2782"/>
  </w:style>
  <w:style w:type="character" w:customStyle="1" w:styleId="WW8Num4z7">
    <w:name w:val="WW8Num4z7"/>
    <w:rsid w:val="00FE2782"/>
  </w:style>
  <w:style w:type="character" w:customStyle="1" w:styleId="WW8Num4z8">
    <w:name w:val="WW8Num4z8"/>
    <w:rsid w:val="00FE2782"/>
  </w:style>
  <w:style w:type="character" w:customStyle="1" w:styleId="WW8Num30z1">
    <w:name w:val="WW8Num30z1"/>
    <w:rsid w:val="00FE2782"/>
  </w:style>
  <w:style w:type="character" w:customStyle="1" w:styleId="WW8Num30z2">
    <w:name w:val="WW8Num30z2"/>
    <w:rsid w:val="00FE2782"/>
  </w:style>
  <w:style w:type="character" w:customStyle="1" w:styleId="WW8Num30z3">
    <w:name w:val="WW8Num30z3"/>
    <w:rsid w:val="00FE2782"/>
  </w:style>
  <w:style w:type="character" w:customStyle="1" w:styleId="WW8Num30z4">
    <w:name w:val="WW8Num30z4"/>
    <w:rsid w:val="00FE2782"/>
  </w:style>
  <w:style w:type="character" w:customStyle="1" w:styleId="WW8Num30z5">
    <w:name w:val="WW8Num30z5"/>
    <w:rsid w:val="00FE2782"/>
  </w:style>
  <w:style w:type="character" w:customStyle="1" w:styleId="WW8Num30z6">
    <w:name w:val="WW8Num30z6"/>
    <w:rsid w:val="00FE2782"/>
  </w:style>
  <w:style w:type="character" w:customStyle="1" w:styleId="WW8Num30z7">
    <w:name w:val="WW8Num30z7"/>
    <w:rsid w:val="00FE2782"/>
  </w:style>
  <w:style w:type="character" w:customStyle="1" w:styleId="WW8Num30z8">
    <w:name w:val="WW8Num30z8"/>
    <w:rsid w:val="00FE2782"/>
  </w:style>
  <w:style w:type="character" w:customStyle="1" w:styleId="WW8Num31z1">
    <w:name w:val="WW8Num31z1"/>
    <w:rsid w:val="00FE2782"/>
  </w:style>
  <w:style w:type="character" w:customStyle="1" w:styleId="WW8Num31z2">
    <w:name w:val="WW8Num31z2"/>
    <w:rsid w:val="00FE2782"/>
  </w:style>
  <w:style w:type="character" w:customStyle="1" w:styleId="WW8Num31z3">
    <w:name w:val="WW8Num31z3"/>
    <w:rsid w:val="00FE2782"/>
  </w:style>
  <w:style w:type="character" w:customStyle="1" w:styleId="WW8Num31z4">
    <w:name w:val="WW8Num31z4"/>
    <w:rsid w:val="00FE2782"/>
  </w:style>
  <w:style w:type="character" w:customStyle="1" w:styleId="WW8Num31z5">
    <w:name w:val="WW8Num31z5"/>
    <w:rsid w:val="00FE2782"/>
  </w:style>
  <w:style w:type="character" w:customStyle="1" w:styleId="WW8Num31z6">
    <w:name w:val="WW8Num31z6"/>
    <w:rsid w:val="00FE2782"/>
  </w:style>
  <w:style w:type="character" w:customStyle="1" w:styleId="WW8Num31z7">
    <w:name w:val="WW8Num31z7"/>
    <w:rsid w:val="00FE2782"/>
  </w:style>
  <w:style w:type="character" w:customStyle="1" w:styleId="WW8Num31z8">
    <w:name w:val="WW8Num31z8"/>
    <w:rsid w:val="00FE2782"/>
  </w:style>
  <w:style w:type="character" w:customStyle="1" w:styleId="WW8Num32z0">
    <w:name w:val="WW8Num32z0"/>
    <w:rsid w:val="00FE2782"/>
    <w:rPr>
      <w:rFonts w:ascii="Arial" w:hAnsi="Arial" w:cs="Arial"/>
      <w:b/>
      <w:color w:val="000000"/>
      <w:sz w:val="22"/>
    </w:rPr>
  </w:style>
  <w:style w:type="character" w:customStyle="1" w:styleId="WW8Num32z1">
    <w:name w:val="WW8Num32z1"/>
    <w:rsid w:val="00FE2782"/>
  </w:style>
  <w:style w:type="character" w:customStyle="1" w:styleId="WW8Num32z2">
    <w:name w:val="WW8Num32z2"/>
    <w:rsid w:val="00FE2782"/>
  </w:style>
  <w:style w:type="character" w:customStyle="1" w:styleId="WW8Num32z3">
    <w:name w:val="WW8Num32z3"/>
    <w:rsid w:val="00FE2782"/>
  </w:style>
  <w:style w:type="character" w:customStyle="1" w:styleId="WW8Num32z4">
    <w:name w:val="WW8Num32z4"/>
    <w:rsid w:val="00FE2782"/>
  </w:style>
  <w:style w:type="character" w:customStyle="1" w:styleId="WW8Num32z5">
    <w:name w:val="WW8Num32z5"/>
    <w:rsid w:val="00FE2782"/>
  </w:style>
  <w:style w:type="character" w:customStyle="1" w:styleId="WW8Num32z6">
    <w:name w:val="WW8Num32z6"/>
    <w:rsid w:val="00FE2782"/>
  </w:style>
  <w:style w:type="character" w:customStyle="1" w:styleId="WW8Num32z7">
    <w:name w:val="WW8Num32z7"/>
    <w:rsid w:val="00FE2782"/>
  </w:style>
  <w:style w:type="character" w:customStyle="1" w:styleId="WW8Num32z8">
    <w:name w:val="WW8Num32z8"/>
    <w:rsid w:val="00FE2782"/>
  </w:style>
  <w:style w:type="character" w:customStyle="1" w:styleId="WW8Num33z0">
    <w:name w:val="WW8Num33z0"/>
    <w:rsid w:val="00FE2782"/>
    <w:rPr>
      <w:rFonts w:ascii="Times New Roman" w:hAnsi="Times New Roman" w:cs="Times New Roman"/>
      <w:b w:val="0"/>
      <w:bCs w:val="0"/>
    </w:rPr>
  </w:style>
  <w:style w:type="character" w:customStyle="1" w:styleId="WW8Num34z0">
    <w:name w:val="WW8Num34z0"/>
    <w:rsid w:val="00FE2782"/>
    <w:rPr>
      <w:rFonts w:ascii="Wingdings" w:eastAsia="Arial" w:hAnsi="Wingdings" w:cs="Wingdings"/>
      <w:color w:val="000000"/>
      <w:sz w:val="24"/>
      <w:szCs w:val="24"/>
      <w:lang w:val="pl-PL"/>
    </w:rPr>
  </w:style>
  <w:style w:type="character" w:customStyle="1" w:styleId="WW8Num33z1">
    <w:name w:val="WW8Num33z1"/>
    <w:rsid w:val="00FE2782"/>
  </w:style>
  <w:style w:type="character" w:customStyle="1" w:styleId="WW8Num33z2">
    <w:name w:val="WW8Num33z2"/>
    <w:rsid w:val="00FE2782"/>
  </w:style>
  <w:style w:type="character" w:customStyle="1" w:styleId="WW8Num33z3">
    <w:name w:val="WW8Num33z3"/>
    <w:rsid w:val="00FE2782"/>
  </w:style>
  <w:style w:type="character" w:customStyle="1" w:styleId="WW8Num33z4">
    <w:name w:val="WW8Num33z4"/>
    <w:rsid w:val="00FE2782"/>
  </w:style>
  <w:style w:type="character" w:customStyle="1" w:styleId="WW8Num33z5">
    <w:name w:val="WW8Num33z5"/>
    <w:rsid w:val="00FE2782"/>
  </w:style>
  <w:style w:type="character" w:customStyle="1" w:styleId="WW8Num33z6">
    <w:name w:val="WW8Num33z6"/>
    <w:rsid w:val="00FE2782"/>
  </w:style>
  <w:style w:type="character" w:customStyle="1" w:styleId="WW8Num33z7">
    <w:name w:val="WW8Num33z7"/>
    <w:rsid w:val="00FE2782"/>
  </w:style>
  <w:style w:type="character" w:customStyle="1" w:styleId="WW8Num33z8">
    <w:name w:val="WW8Num33z8"/>
    <w:rsid w:val="00FE2782"/>
  </w:style>
  <w:style w:type="character" w:customStyle="1" w:styleId="WW8Num35z0">
    <w:name w:val="WW8Num35z0"/>
    <w:rsid w:val="00FE2782"/>
    <w:rPr>
      <w:rFonts w:ascii="Wingdings" w:eastAsia="Arial" w:hAnsi="Wingdings" w:cs="Wingdings"/>
      <w:color w:val="000000"/>
      <w:sz w:val="24"/>
      <w:szCs w:val="24"/>
      <w:lang w:val="pl-PL"/>
    </w:rPr>
  </w:style>
  <w:style w:type="character" w:customStyle="1" w:styleId="WW8Num5z3">
    <w:name w:val="WW8Num5z3"/>
    <w:rsid w:val="00FE2782"/>
  </w:style>
  <w:style w:type="character" w:customStyle="1" w:styleId="WW8Num5z4">
    <w:name w:val="WW8Num5z4"/>
    <w:rsid w:val="00FE2782"/>
  </w:style>
  <w:style w:type="character" w:customStyle="1" w:styleId="WW8Num5z5">
    <w:name w:val="WW8Num5z5"/>
    <w:rsid w:val="00FE2782"/>
  </w:style>
  <w:style w:type="character" w:customStyle="1" w:styleId="WW8Num5z6">
    <w:name w:val="WW8Num5z6"/>
    <w:rsid w:val="00FE2782"/>
  </w:style>
  <w:style w:type="character" w:customStyle="1" w:styleId="WW8Num5z7">
    <w:name w:val="WW8Num5z7"/>
    <w:rsid w:val="00FE2782"/>
  </w:style>
  <w:style w:type="character" w:customStyle="1" w:styleId="WW8Num5z8">
    <w:name w:val="WW8Num5z8"/>
    <w:rsid w:val="00FE2782"/>
  </w:style>
  <w:style w:type="character" w:customStyle="1" w:styleId="WW8Num34z1">
    <w:name w:val="WW8Num34z1"/>
    <w:rsid w:val="00FE2782"/>
  </w:style>
  <w:style w:type="character" w:customStyle="1" w:styleId="WW8Num34z2">
    <w:name w:val="WW8Num34z2"/>
    <w:rsid w:val="00FE2782"/>
  </w:style>
  <w:style w:type="character" w:customStyle="1" w:styleId="WW8Num34z3">
    <w:name w:val="WW8Num34z3"/>
    <w:rsid w:val="00FE2782"/>
  </w:style>
  <w:style w:type="character" w:customStyle="1" w:styleId="WW8Num34z4">
    <w:name w:val="WW8Num34z4"/>
    <w:rsid w:val="00FE2782"/>
  </w:style>
  <w:style w:type="character" w:customStyle="1" w:styleId="WW8Num34z5">
    <w:name w:val="WW8Num34z5"/>
    <w:rsid w:val="00FE2782"/>
  </w:style>
  <w:style w:type="character" w:customStyle="1" w:styleId="WW8Num34z6">
    <w:name w:val="WW8Num34z6"/>
    <w:rsid w:val="00FE2782"/>
  </w:style>
  <w:style w:type="character" w:customStyle="1" w:styleId="WW8Num34z7">
    <w:name w:val="WW8Num34z7"/>
    <w:rsid w:val="00FE2782"/>
  </w:style>
  <w:style w:type="character" w:customStyle="1" w:styleId="WW8Num34z8">
    <w:name w:val="WW8Num34z8"/>
    <w:rsid w:val="00FE2782"/>
  </w:style>
  <w:style w:type="character" w:customStyle="1" w:styleId="WW8Num35z1">
    <w:name w:val="WW8Num35z1"/>
    <w:rsid w:val="00FE2782"/>
  </w:style>
  <w:style w:type="character" w:customStyle="1" w:styleId="WW8Num35z2">
    <w:name w:val="WW8Num35z2"/>
    <w:rsid w:val="00FE2782"/>
  </w:style>
  <w:style w:type="character" w:customStyle="1" w:styleId="WW8Num35z3">
    <w:name w:val="WW8Num35z3"/>
    <w:rsid w:val="00FE2782"/>
  </w:style>
  <w:style w:type="character" w:customStyle="1" w:styleId="WW8Num35z4">
    <w:name w:val="WW8Num35z4"/>
    <w:rsid w:val="00FE2782"/>
  </w:style>
  <w:style w:type="character" w:customStyle="1" w:styleId="WW8Num35z5">
    <w:name w:val="WW8Num35z5"/>
    <w:rsid w:val="00FE2782"/>
  </w:style>
  <w:style w:type="character" w:customStyle="1" w:styleId="WW8Num35z6">
    <w:name w:val="WW8Num35z6"/>
    <w:rsid w:val="00FE2782"/>
  </w:style>
  <w:style w:type="character" w:customStyle="1" w:styleId="WW8Num35z7">
    <w:name w:val="WW8Num35z7"/>
    <w:rsid w:val="00FE2782"/>
  </w:style>
  <w:style w:type="character" w:customStyle="1" w:styleId="WW8Num35z8">
    <w:name w:val="WW8Num35z8"/>
    <w:rsid w:val="00FE2782"/>
  </w:style>
  <w:style w:type="character" w:customStyle="1" w:styleId="WW8Num36z0">
    <w:name w:val="WW8Num36z0"/>
    <w:rsid w:val="00FE2782"/>
    <w:rPr>
      <w:rFonts w:ascii="Arial" w:hAnsi="Arial" w:cs="Arial"/>
      <w:sz w:val="22"/>
      <w:szCs w:val="22"/>
    </w:rPr>
  </w:style>
  <w:style w:type="character" w:customStyle="1" w:styleId="WW8Num36z1">
    <w:name w:val="WW8Num36z1"/>
    <w:rsid w:val="00FE2782"/>
  </w:style>
  <w:style w:type="character" w:customStyle="1" w:styleId="WW8Num36z2">
    <w:name w:val="WW8Num36z2"/>
    <w:rsid w:val="00FE2782"/>
  </w:style>
  <w:style w:type="character" w:customStyle="1" w:styleId="WW8Num36z3">
    <w:name w:val="WW8Num36z3"/>
    <w:rsid w:val="00FE2782"/>
  </w:style>
  <w:style w:type="character" w:customStyle="1" w:styleId="WW8Num36z4">
    <w:name w:val="WW8Num36z4"/>
    <w:rsid w:val="00FE2782"/>
  </w:style>
  <w:style w:type="character" w:customStyle="1" w:styleId="WW8Num36z5">
    <w:name w:val="WW8Num36z5"/>
    <w:rsid w:val="00FE2782"/>
  </w:style>
  <w:style w:type="character" w:customStyle="1" w:styleId="WW8Num36z6">
    <w:name w:val="WW8Num36z6"/>
    <w:rsid w:val="00FE2782"/>
  </w:style>
  <w:style w:type="character" w:customStyle="1" w:styleId="WW8Num36z7">
    <w:name w:val="WW8Num36z7"/>
    <w:rsid w:val="00FE2782"/>
  </w:style>
  <w:style w:type="character" w:customStyle="1" w:styleId="WW8Num36z8">
    <w:name w:val="WW8Num36z8"/>
    <w:rsid w:val="00FE2782"/>
  </w:style>
  <w:style w:type="character" w:customStyle="1" w:styleId="WW8Num37z0">
    <w:name w:val="WW8Num37z0"/>
    <w:rsid w:val="00FE2782"/>
    <w:rPr>
      <w:rFonts w:ascii="Arial" w:hAnsi="Arial" w:cs="Arial"/>
      <w:b/>
      <w:color w:val="000000"/>
      <w:sz w:val="22"/>
    </w:rPr>
  </w:style>
  <w:style w:type="character" w:customStyle="1" w:styleId="WW8Num37z1">
    <w:name w:val="WW8Num37z1"/>
    <w:rsid w:val="00FE2782"/>
  </w:style>
  <w:style w:type="character" w:customStyle="1" w:styleId="WW8Num37z2">
    <w:name w:val="WW8Num37z2"/>
    <w:rsid w:val="00FE2782"/>
  </w:style>
  <w:style w:type="character" w:customStyle="1" w:styleId="WW8Num37z3">
    <w:name w:val="WW8Num37z3"/>
    <w:rsid w:val="00FE2782"/>
  </w:style>
  <w:style w:type="character" w:customStyle="1" w:styleId="WW8Num37z4">
    <w:name w:val="WW8Num37z4"/>
    <w:rsid w:val="00FE2782"/>
  </w:style>
  <w:style w:type="character" w:customStyle="1" w:styleId="WW8Num37z5">
    <w:name w:val="WW8Num37z5"/>
    <w:rsid w:val="00FE2782"/>
  </w:style>
  <w:style w:type="character" w:customStyle="1" w:styleId="WW8Num37z6">
    <w:name w:val="WW8Num37z6"/>
    <w:rsid w:val="00FE2782"/>
  </w:style>
  <w:style w:type="character" w:customStyle="1" w:styleId="WW8Num37z7">
    <w:name w:val="WW8Num37z7"/>
    <w:rsid w:val="00FE2782"/>
  </w:style>
  <w:style w:type="character" w:customStyle="1" w:styleId="WW8Num37z8">
    <w:name w:val="WW8Num37z8"/>
    <w:rsid w:val="00FE2782"/>
  </w:style>
  <w:style w:type="character" w:customStyle="1" w:styleId="WW8Num5z1">
    <w:name w:val="WW8Num5z1"/>
    <w:rsid w:val="00FE2782"/>
    <w:rPr>
      <w:rFonts w:ascii="Times New Roman" w:hAnsi="Times New Roman" w:cs="Times New Roman"/>
      <w:color w:val="000000"/>
    </w:rPr>
  </w:style>
  <w:style w:type="character" w:customStyle="1" w:styleId="WW8Num7z3">
    <w:name w:val="WW8Num7z3"/>
    <w:rsid w:val="00FE2782"/>
  </w:style>
  <w:style w:type="character" w:customStyle="1" w:styleId="WW8Num7z4">
    <w:name w:val="WW8Num7z4"/>
    <w:rsid w:val="00FE2782"/>
  </w:style>
  <w:style w:type="character" w:customStyle="1" w:styleId="WW8Num7z5">
    <w:name w:val="WW8Num7z5"/>
    <w:rsid w:val="00FE2782"/>
  </w:style>
  <w:style w:type="character" w:customStyle="1" w:styleId="WW8Num7z6">
    <w:name w:val="WW8Num7z6"/>
    <w:rsid w:val="00FE2782"/>
  </w:style>
  <w:style w:type="character" w:customStyle="1" w:styleId="WW8Num7z7">
    <w:name w:val="WW8Num7z7"/>
    <w:rsid w:val="00FE2782"/>
  </w:style>
  <w:style w:type="character" w:customStyle="1" w:styleId="WW8Num7z8">
    <w:name w:val="WW8Num7z8"/>
    <w:rsid w:val="00FE2782"/>
  </w:style>
  <w:style w:type="character" w:customStyle="1" w:styleId="WW8Num38z0">
    <w:name w:val="WW8Num38z0"/>
    <w:rsid w:val="00FE2782"/>
    <w:rPr>
      <w:rFonts w:ascii="Times New Roman" w:eastAsia="SimSun" w:hAnsi="Times New Roman" w:cs="Times New Roman"/>
      <w:b/>
      <w:bCs/>
      <w:color w:val="000000"/>
    </w:rPr>
  </w:style>
  <w:style w:type="character" w:customStyle="1" w:styleId="WW8Num39z0">
    <w:name w:val="WW8Num39z0"/>
    <w:rsid w:val="00FE2782"/>
    <w:rPr>
      <w:rFonts w:cs="Times New Roman"/>
      <w:b/>
      <w:bCs/>
      <w:color w:val="000000"/>
    </w:rPr>
  </w:style>
  <w:style w:type="character" w:customStyle="1" w:styleId="WW8Num39z1">
    <w:name w:val="WW8Num39z1"/>
    <w:rsid w:val="00FE2782"/>
  </w:style>
  <w:style w:type="character" w:customStyle="1" w:styleId="WW8Num39z2">
    <w:name w:val="WW8Num39z2"/>
    <w:rsid w:val="00FE2782"/>
  </w:style>
  <w:style w:type="character" w:customStyle="1" w:styleId="WW8Num39z3">
    <w:name w:val="WW8Num39z3"/>
    <w:rsid w:val="00FE2782"/>
  </w:style>
  <w:style w:type="character" w:customStyle="1" w:styleId="WW8Num39z4">
    <w:name w:val="WW8Num39z4"/>
    <w:rsid w:val="00FE2782"/>
  </w:style>
  <w:style w:type="character" w:customStyle="1" w:styleId="WW8Num39z5">
    <w:name w:val="WW8Num39z5"/>
    <w:rsid w:val="00FE2782"/>
  </w:style>
  <w:style w:type="character" w:customStyle="1" w:styleId="WW8Num39z6">
    <w:name w:val="WW8Num39z6"/>
    <w:rsid w:val="00FE2782"/>
  </w:style>
  <w:style w:type="character" w:customStyle="1" w:styleId="WW8Num39z7">
    <w:name w:val="WW8Num39z7"/>
    <w:rsid w:val="00FE2782"/>
  </w:style>
  <w:style w:type="character" w:customStyle="1" w:styleId="WW8Num39z8">
    <w:name w:val="WW8Num39z8"/>
    <w:rsid w:val="00FE2782"/>
  </w:style>
  <w:style w:type="character" w:customStyle="1" w:styleId="WW8Num40z0">
    <w:name w:val="WW8Num40z0"/>
    <w:rsid w:val="00FE2782"/>
    <w:rPr>
      <w:rFonts w:ascii="Symbol" w:hAnsi="Symbol" w:cs="Times New Roman"/>
      <w:b/>
      <w:bCs/>
      <w:color w:val="000000"/>
      <w:sz w:val="24"/>
      <w:szCs w:val="24"/>
    </w:rPr>
  </w:style>
  <w:style w:type="character" w:customStyle="1" w:styleId="WW8Num40z1">
    <w:name w:val="WW8Num40z1"/>
    <w:rsid w:val="00FE2782"/>
    <w:rPr>
      <w:rFonts w:ascii="OpenSymbol" w:hAnsi="OpenSymbol" w:cs="OpenSymbol"/>
    </w:rPr>
  </w:style>
  <w:style w:type="character" w:customStyle="1" w:styleId="WW8Num41z0">
    <w:name w:val="WW8Num41z0"/>
    <w:rsid w:val="00FE2782"/>
    <w:rPr>
      <w:rFonts w:ascii="Times New Roman" w:hAnsi="Times New Roman" w:cs="Times New Roman"/>
      <w:sz w:val="24"/>
      <w:szCs w:val="24"/>
    </w:rPr>
  </w:style>
  <w:style w:type="character" w:customStyle="1" w:styleId="WW8Num41z1">
    <w:name w:val="WW8Num41z1"/>
    <w:rsid w:val="00FE2782"/>
  </w:style>
  <w:style w:type="character" w:customStyle="1" w:styleId="WW8Num41z2">
    <w:name w:val="WW8Num41z2"/>
    <w:rsid w:val="00FE2782"/>
  </w:style>
  <w:style w:type="character" w:customStyle="1" w:styleId="WW8Num41z3">
    <w:name w:val="WW8Num41z3"/>
    <w:rsid w:val="00FE2782"/>
  </w:style>
  <w:style w:type="character" w:customStyle="1" w:styleId="WW8Num41z4">
    <w:name w:val="WW8Num41z4"/>
    <w:rsid w:val="00FE2782"/>
  </w:style>
  <w:style w:type="character" w:customStyle="1" w:styleId="WW8Num41z5">
    <w:name w:val="WW8Num41z5"/>
    <w:rsid w:val="00FE2782"/>
  </w:style>
  <w:style w:type="character" w:customStyle="1" w:styleId="WW8Num41z6">
    <w:name w:val="WW8Num41z6"/>
    <w:rsid w:val="00FE2782"/>
  </w:style>
  <w:style w:type="character" w:customStyle="1" w:styleId="WW8Num41z7">
    <w:name w:val="WW8Num41z7"/>
    <w:rsid w:val="00FE2782"/>
  </w:style>
  <w:style w:type="character" w:customStyle="1" w:styleId="WW8Num41z8">
    <w:name w:val="WW8Num41z8"/>
    <w:rsid w:val="00FE2782"/>
  </w:style>
  <w:style w:type="character" w:customStyle="1" w:styleId="WW8Num42z0">
    <w:name w:val="WW8Num42z0"/>
    <w:rsid w:val="00FE2782"/>
    <w:rPr>
      <w:rFonts w:ascii="Symbol" w:hAnsi="Symbol" w:cs="Symbol"/>
    </w:rPr>
  </w:style>
  <w:style w:type="character" w:customStyle="1" w:styleId="WW8Num42z1">
    <w:name w:val="WW8Num42z1"/>
    <w:rsid w:val="00FE2782"/>
    <w:rPr>
      <w:rFonts w:ascii="Courier New" w:hAnsi="Courier New" w:cs="Courier New"/>
    </w:rPr>
  </w:style>
  <w:style w:type="character" w:customStyle="1" w:styleId="WW8Num42z2">
    <w:name w:val="WW8Num42z2"/>
    <w:rsid w:val="00FE2782"/>
    <w:rPr>
      <w:rFonts w:ascii="Wingdings" w:hAnsi="Wingdings" w:cs="Wingdings"/>
    </w:rPr>
  </w:style>
  <w:style w:type="character" w:customStyle="1" w:styleId="WW8Num43z0">
    <w:name w:val="WW8Num43z0"/>
    <w:rsid w:val="00FE2782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43z1">
    <w:name w:val="WW8Num43z1"/>
    <w:rsid w:val="00FE2782"/>
  </w:style>
  <w:style w:type="character" w:customStyle="1" w:styleId="WW8Num43z2">
    <w:name w:val="WW8Num43z2"/>
    <w:rsid w:val="00FE2782"/>
  </w:style>
  <w:style w:type="character" w:customStyle="1" w:styleId="WW8Num43z3">
    <w:name w:val="WW8Num43z3"/>
    <w:rsid w:val="00FE2782"/>
  </w:style>
  <w:style w:type="character" w:customStyle="1" w:styleId="WW8Num43z4">
    <w:name w:val="WW8Num43z4"/>
    <w:rsid w:val="00FE2782"/>
  </w:style>
  <w:style w:type="character" w:customStyle="1" w:styleId="WW8Num43z5">
    <w:name w:val="WW8Num43z5"/>
    <w:rsid w:val="00FE2782"/>
  </w:style>
  <w:style w:type="character" w:customStyle="1" w:styleId="WW8Num43z6">
    <w:name w:val="WW8Num43z6"/>
    <w:rsid w:val="00FE2782"/>
  </w:style>
  <w:style w:type="character" w:customStyle="1" w:styleId="WW8Num43z7">
    <w:name w:val="WW8Num43z7"/>
    <w:rsid w:val="00FE2782"/>
  </w:style>
  <w:style w:type="character" w:customStyle="1" w:styleId="WW8Num43z8">
    <w:name w:val="WW8Num43z8"/>
    <w:rsid w:val="00FE2782"/>
  </w:style>
  <w:style w:type="character" w:customStyle="1" w:styleId="WW8Num44z0">
    <w:name w:val="WW8Num44z0"/>
    <w:rsid w:val="00FE2782"/>
    <w:rPr>
      <w:b/>
      <w:bCs/>
      <w:sz w:val="20"/>
      <w:szCs w:val="20"/>
    </w:rPr>
  </w:style>
  <w:style w:type="character" w:customStyle="1" w:styleId="WW8Num44z1">
    <w:name w:val="WW8Num44z1"/>
    <w:rsid w:val="00FE2782"/>
  </w:style>
  <w:style w:type="character" w:customStyle="1" w:styleId="WW8Num44z2">
    <w:name w:val="WW8Num44z2"/>
    <w:rsid w:val="00FE2782"/>
  </w:style>
  <w:style w:type="character" w:customStyle="1" w:styleId="WW8Num44z3">
    <w:name w:val="WW8Num44z3"/>
    <w:rsid w:val="00FE2782"/>
  </w:style>
  <w:style w:type="character" w:customStyle="1" w:styleId="WW8Num44z4">
    <w:name w:val="WW8Num44z4"/>
    <w:rsid w:val="00FE2782"/>
  </w:style>
  <w:style w:type="character" w:customStyle="1" w:styleId="WW8Num44z5">
    <w:name w:val="WW8Num44z5"/>
    <w:rsid w:val="00FE2782"/>
  </w:style>
  <w:style w:type="character" w:customStyle="1" w:styleId="WW8Num44z6">
    <w:name w:val="WW8Num44z6"/>
    <w:rsid w:val="00FE2782"/>
  </w:style>
  <w:style w:type="character" w:customStyle="1" w:styleId="WW8Num44z7">
    <w:name w:val="WW8Num44z7"/>
    <w:rsid w:val="00FE2782"/>
  </w:style>
  <w:style w:type="character" w:customStyle="1" w:styleId="WW8Num44z8">
    <w:name w:val="WW8Num44z8"/>
    <w:rsid w:val="00FE2782"/>
  </w:style>
  <w:style w:type="character" w:customStyle="1" w:styleId="WW8Num45z0">
    <w:name w:val="WW8Num45z0"/>
    <w:rsid w:val="00FE2782"/>
    <w:rPr>
      <w:rFonts w:ascii="Times New Roman" w:hAnsi="Times New Roman" w:cs="Times New Roman"/>
    </w:rPr>
  </w:style>
  <w:style w:type="character" w:customStyle="1" w:styleId="WW8Num45z1">
    <w:name w:val="WW8Num45z1"/>
    <w:rsid w:val="00FE2782"/>
  </w:style>
  <w:style w:type="character" w:customStyle="1" w:styleId="WW8Num45z2">
    <w:name w:val="WW8Num45z2"/>
    <w:rsid w:val="00FE2782"/>
  </w:style>
  <w:style w:type="character" w:customStyle="1" w:styleId="WW8Num45z3">
    <w:name w:val="WW8Num45z3"/>
    <w:rsid w:val="00FE2782"/>
  </w:style>
  <w:style w:type="character" w:customStyle="1" w:styleId="WW8Num45z4">
    <w:name w:val="WW8Num45z4"/>
    <w:rsid w:val="00FE2782"/>
  </w:style>
  <w:style w:type="character" w:customStyle="1" w:styleId="WW8Num45z5">
    <w:name w:val="WW8Num45z5"/>
    <w:rsid w:val="00FE2782"/>
  </w:style>
  <w:style w:type="character" w:customStyle="1" w:styleId="WW8Num45z6">
    <w:name w:val="WW8Num45z6"/>
    <w:rsid w:val="00FE2782"/>
  </w:style>
  <w:style w:type="character" w:customStyle="1" w:styleId="WW8Num45z7">
    <w:name w:val="WW8Num45z7"/>
    <w:rsid w:val="00FE2782"/>
  </w:style>
  <w:style w:type="character" w:customStyle="1" w:styleId="WW8Num45z8">
    <w:name w:val="WW8Num45z8"/>
    <w:rsid w:val="00FE2782"/>
  </w:style>
  <w:style w:type="character" w:customStyle="1" w:styleId="WW8Num46z0">
    <w:name w:val="WW8Num46z0"/>
    <w:rsid w:val="00FE2782"/>
    <w:rPr>
      <w:rFonts w:ascii="Times New Roman" w:hAnsi="Times New Roman" w:cs="Times New Roman"/>
    </w:rPr>
  </w:style>
  <w:style w:type="character" w:customStyle="1" w:styleId="WW8Num46z1">
    <w:name w:val="WW8Num46z1"/>
    <w:rsid w:val="00FE2782"/>
  </w:style>
  <w:style w:type="character" w:customStyle="1" w:styleId="WW8Num46z2">
    <w:name w:val="WW8Num46z2"/>
    <w:rsid w:val="00FE2782"/>
  </w:style>
  <w:style w:type="character" w:customStyle="1" w:styleId="WW8Num46z3">
    <w:name w:val="WW8Num46z3"/>
    <w:rsid w:val="00FE2782"/>
  </w:style>
  <w:style w:type="character" w:customStyle="1" w:styleId="WW8Num46z4">
    <w:name w:val="WW8Num46z4"/>
    <w:rsid w:val="00FE2782"/>
  </w:style>
  <w:style w:type="character" w:customStyle="1" w:styleId="WW8Num46z5">
    <w:name w:val="WW8Num46z5"/>
    <w:rsid w:val="00FE2782"/>
  </w:style>
  <w:style w:type="character" w:customStyle="1" w:styleId="WW8Num46z6">
    <w:name w:val="WW8Num46z6"/>
    <w:rsid w:val="00FE2782"/>
  </w:style>
  <w:style w:type="character" w:customStyle="1" w:styleId="WW8Num46z7">
    <w:name w:val="WW8Num46z7"/>
    <w:rsid w:val="00FE2782"/>
  </w:style>
  <w:style w:type="character" w:customStyle="1" w:styleId="WW8Num46z8">
    <w:name w:val="WW8Num46z8"/>
    <w:rsid w:val="00FE2782"/>
  </w:style>
  <w:style w:type="character" w:customStyle="1" w:styleId="WW8Num47z0">
    <w:name w:val="WW8Num47z0"/>
    <w:rsid w:val="00FE2782"/>
  </w:style>
  <w:style w:type="character" w:customStyle="1" w:styleId="WW8Num47z1">
    <w:name w:val="WW8Num47z1"/>
    <w:rsid w:val="00FE2782"/>
  </w:style>
  <w:style w:type="character" w:customStyle="1" w:styleId="WW8Num47z2">
    <w:name w:val="WW8Num47z2"/>
    <w:rsid w:val="00FE2782"/>
  </w:style>
  <w:style w:type="character" w:customStyle="1" w:styleId="WW8Num47z3">
    <w:name w:val="WW8Num47z3"/>
    <w:rsid w:val="00FE2782"/>
  </w:style>
  <w:style w:type="character" w:customStyle="1" w:styleId="WW8Num47z4">
    <w:name w:val="WW8Num47z4"/>
    <w:rsid w:val="00FE2782"/>
  </w:style>
  <w:style w:type="character" w:customStyle="1" w:styleId="WW8Num47z5">
    <w:name w:val="WW8Num47z5"/>
    <w:rsid w:val="00FE2782"/>
  </w:style>
  <w:style w:type="character" w:customStyle="1" w:styleId="WW8Num47z6">
    <w:name w:val="WW8Num47z6"/>
    <w:rsid w:val="00FE2782"/>
  </w:style>
  <w:style w:type="character" w:customStyle="1" w:styleId="WW8Num47z7">
    <w:name w:val="WW8Num47z7"/>
    <w:rsid w:val="00FE2782"/>
  </w:style>
  <w:style w:type="character" w:customStyle="1" w:styleId="WW8Num47z8">
    <w:name w:val="WW8Num47z8"/>
    <w:rsid w:val="00FE2782"/>
  </w:style>
  <w:style w:type="character" w:customStyle="1" w:styleId="WW8Num48z0">
    <w:name w:val="WW8Num48z0"/>
    <w:rsid w:val="00FE2782"/>
    <w:rPr>
      <w:rFonts w:ascii="Times New Roman" w:hAnsi="Times New Roman" w:cs="Times New Roman"/>
    </w:rPr>
  </w:style>
  <w:style w:type="character" w:customStyle="1" w:styleId="WW8Num48z1">
    <w:name w:val="WW8Num48z1"/>
    <w:rsid w:val="00FE2782"/>
  </w:style>
  <w:style w:type="character" w:customStyle="1" w:styleId="WW8Num48z2">
    <w:name w:val="WW8Num48z2"/>
    <w:rsid w:val="00FE2782"/>
  </w:style>
  <w:style w:type="character" w:customStyle="1" w:styleId="WW8Num48z3">
    <w:name w:val="WW8Num48z3"/>
    <w:rsid w:val="00FE2782"/>
  </w:style>
  <w:style w:type="character" w:customStyle="1" w:styleId="WW8Num48z4">
    <w:name w:val="WW8Num48z4"/>
    <w:rsid w:val="00FE2782"/>
  </w:style>
  <w:style w:type="character" w:customStyle="1" w:styleId="WW8Num48z5">
    <w:name w:val="WW8Num48z5"/>
    <w:rsid w:val="00FE2782"/>
  </w:style>
  <w:style w:type="character" w:customStyle="1" w:styleId="WW8Num48z6">
    <w:name w:val="WW8Num48z6"/>
    <w:rsid w:val="00FE2782"/>
  </w:style>
  <w:style w:type="character" w:customStyle="1" w:styleId="WW8Num48z7">
    <w:name w:val="WW8Num48z7"/>
    <w:rsid w:val="00FE2782"/>
  </w:style>
  <w:style w:type="character" w:customStyle="1" w:styleId="WW8Num48z8">
    <w:name w:val="WW8Num48z8"/>
    <w:rsid w:val="00FE2782"/>
  </w:style>
  <w:style w:type="character" w:customStyle="1" w:styleId="WW8Num49z0">
    <w:name w:val="WW8Num49z0"/>
    <w:rsid w:val="00FE2782"/>
    <w:rPr>
      <w:rFonts w:ascii="Arial" w:hAnsi="Arial" w:cs="Arial"/>
      <w:b w:val="0"/>
      <w:i w:val="0"/>
      <w:sz w:val="22"/>
    </w:rPr>
  </w:style>
  <w:style w:type="character" w:customStyle="1" w:styleId="WW8Num49z1">
    <w:name w:val="WW8Num49z1"/>
    <w:rsid w:val="00FE2782"/>
    <w:rPr>
      <w:rFonts w:ascii="Times New Roman" w:hAnsi="Times New Roman" w:cs="Times New Roman"/>
      <w:b w:val="0"/>
      <w:bCs w:val="0"/>
    </w:rPr>
  </w:style>
  <w:style w:type="character" w:customStyle="1" w:styleId="WW8Num50z0">
    <w:name w:val="WW8Num50z0"/>
    <w:rsid w:val="00FE2782"/>
    <w:rPr>
      <w:rFonts w:ascii="Arial" w:hAnsi="Arial" w:cs="Arial"/>
      <w:b/>
      <w:sz w:val="22"/>
      <w:szCs w:val="22"/>
    </w:rPr>
  </w:style>
  <w:style w:type="character" w:customStyle="1" w:styleId="WW8Num50z1">
    <w:name w:val="WW8Num50z1"/>
    <w:rsid w:val="00FE2782"/>
  </w:style>
  <w:style w:type="character" w:customStyle="1" w:styleId="WW8Num50z2">
    <w:name w:val="WW8Num50z2"/>
    <w:rsid w:val="00FE2782"/>
  </w:style>
  <w:style w:type="character" w:customStyle="1" w:styleId="WW8Num50z3">
    <w:name w:val="WW8Num50z3"/>
    <w:rsid w:val="00FE2782"/>
  </w:style>
  <w:style w:type="character" w:customStyle="1" w:styleId="WW8Num50z4">
    <w:name w:val="WW8Num50z4"/>
    <w:rsid w:val="00FE2782"/>
  </w:style>
  <w:style w:type="character" w:customStyle="1" w:styleId="WW8Num50z5">
    <w:name w:val="WW8Num50z5"/>
    <w:rsid w:val="00FE2782"/>
  </w:style>
  <w:style w:type="character" w:customStyle="1" w:styleId="WW8Num50z6">
    <w:name w:val="WW8Num50z6"/>
    <w:rsid w:val="00FE2782"/>
  </w:style>
  <w:style w:type="character" w:customStyle="1" w:styleId="WW8Num50z7">
    <w:name w:val="WW8Num50z7"/>
    <w:rsid w:val="00FE2782"/>
  </w:style>
  <w:style w:type="character" w:customStyle="1" w:styleId="WW8Num50z8">
    <w:name w:val="WW8Num50z8"/>
    <w:rsid w:val="00FE2782"/>
  </w:style>
  <w:style w:type="character" w:customStyle="1" w:styleId="WW8Num51z0">
    <w:name w:val="WW8Num51z0"/>
    <w:rsid w:val="00FE2782"/>
    <w:rPr>
      <w:rFonts w:ascii="Arial" w:hAnsi="Arial" w:cs="Arial"/>
      <w:b w:val="0"/>
      <w:i w:val="0"/>
      <w:sz w:val="22"/>
      <w:szCs w:val="22"/>
    </w:rPr>
  </w:style>
  <w:style w:type="character" w:customStyle="1" w:styleId="WW8Num51z1">
    <w:name w:val="WW8Num51z1"/>
    <w:rsid w:val="00FE2782"/>
  </w:style>
  <w:style w:type="character" w:customStyle="1" w:styleId="WW8Num51z2">
    <w:name w:val="WW8Num51z2"/>
    <w:rsid w:val="00FE2782"/>
  </w:style>
  <w:style w:type="character" w:customStyle="1" w:styleId="WW8Num51z3">
    <w:name w:val="WW8Num51z3"/>
    <w:rsid w:val="00FE2782"/>
  </w:style>
  <w:style w:type="character" w:customStyle="1" w:styleId="WW8Num51z4">
    <w:name w:val="WW8Num51z4"/>
    <w:rsid w:val="00FE2782"/>
  </w:style>
  <w:style w:type="character" w:customStyle="1" w:styleId="WW8Num51z5">
    <w:name w:val="WW8Num51z5"/>
    <w:rsid w:val="00FE2782"/>
  </w:style>
  <w:style w:type="character" w:customStyle="1" w:styleId="WW8Num51z6">
    <w:name w:val="WW8Num51z6"/>
    <w:rsid w:val="00FE2782"/>
  </w:style>
  <w:style w:type="character" w:customStyle="1" w:styleId="WW8Num51z7">
    <w:name w:val="WW8Num51z7"/>
    <w:rsid w:val="00FE2782"/>
  </w:style>
  <w:style w:type="character" w:customStyle="1" w:styleId="WW8Num51z8">
    <w:name w:val="WW8Num51z8"/>
    <w:rsid w:val="00FE2782"/>
  </w:style>
  <w:style w:type="character" w:customStyle="1" w:styleId="WW8Num52z0">
    <w:name w:val="WW8Num52z0"/>
    <w:rsid w:val="00FE2782"/>
    <w:rPr>
      <w:rFonts w:ascii="Arial" w:hAnsi="Arial" w:cs="Arial"/>
      <w:sz w:val="22"/>
      <w:szCs w:val="22"/>
    </w:rPr>
  </w:style>
  <w:style w:type="character" w:customStyle="1" w:styleId="WW8Num52z1">
    <w:name w:val="WW8Num52z1"/>
    <w:rsid w:val="00FE2782"/>
  </w:style>
  <w:style w:type="character" w:customStyle="1" w:styleId="WW8Num52z2">
    <w:name w:val="WW8Num52z2"/>
    <w:rsid w:val="00FE2782"/>
  </w:style>
  <w:style w:type="character" w:customStyle="1" w:styleId="WW8Num52z3">
    <w:name w:val="WW8Num52z3"/>
    <w:rsid w:val="00FE2782"/>
  </w:style>
  <w:style w:type="character" w:customStyle="1" w:styleId="WW8Num52z4">
    <w:name w:val="WW8Num52z4"/>
    <w:rsid w:val="00FE2782"/>
  </w:style>
  <w:style w:type="character" w:customStyle="1" w:styleId="WW8Num52z5">
    <w:name w:val="WW8Num52z5"/>
    <w:rsid w:val="00FE2782"/>
  </w:style>
  <w:style w:type="character" w:customStyle="1" w:styleId="WW8Num52z6">
    <w:name w:val="WW8Num52z6"/>
    <w:rsid w:val="00FE2782"/>
  </w:style>
  <w:style w:type="character" w:customStyle="1" w:styleId="WW8Num52z7">
    <w:name w:val="WW8Num52z7"/>
    <w:rsid w:val="00FE2782"/>
  </w:style>
  <w:style w:type="character" w:customStyle="1" w:styleId="WW8Num52z8">
    <w:name w:val="WW8Num52z8"/>
    <w:rsid w:val="00FE2782"/>
  </w:style>
  <w:style w:type="character" w:customStyle="1" w:styleId="WW8Num53z0">
    <w:name w:val="WW8Num53z0"/>
    <w:rsid w:val="00FE2782"/>
    <w:rPr>
      <w:rFonts w:ascii="Arial" w:hAnsi="Arial" w:cs="Arial"/>
      <w:b/>
      <w:color w:val="000000"/>
      <w:sz w:val="22"/>
    </w:rPr>
  </w:style>
  <w:style w:type="character" w:customStyle="1" w:styleId="WW8Num53z1">
    <w:name w:val="WW8Num53z1"/>
    <w:rsid w:val="00FE2782"/>
  </w:style>
  <w:style w:type="character" w:customStyle="1" w:styleId="WW8Num53z2">
    <w:name w:val="WW8Num53z2"/>
    <w:rsid w:val="00FE2782"/>
  </w:style>
  <w:style w:type="character" w:customStyle="1" w:styleId="WW8Num53z3">
    <w:name w:val="WW8Num53z3"/>
    <w:rsid w:val="00FE2782"/>
  </w:style>
  <w:style w:type="character" w:customStyle="1" w:styleId="WW8Num53z4">
    <w:name w:val="WW8Num53z4"/>
    <w:rsid w:val="00FE2782"/>
  </w:style>
  <w:style w:type="character" w:customStyle="1" w:styleId="WW8Num53z5">
    <w:name w:val="WW8Num53z5"/>
    <w:rsid w:val="00FE2782"/>
  </w:style>
  <w:style w:type="character" w:customStyle="1" w:styleId="WW8Num53z6">
    <w:name w:val="WW8Num53z6"/>
    <w:rsid w:val="00FE2782"/>
  </w:style>
  <w:style w:type="character" w:customStyle="1" w:styleId="WW8Num53z7">
    <w:name w:val="WW8Num53z7"/>
    <w:rsid w:val="00FE2782"/>
  </w:style>
  <w:style w:type="character" w:customStyle="1" w:styleId="WW8Num53z8">
    <w:name w:val="WW8Num53z8"/>
    <w:rsid w:val="00FE2782"/>
  </w:style>
  <w:style w:type="character" w:customStyle="1" w:styleId="WW8Num7z1">
    <w:name w:val="WW8Num7z1"/>
    <w:rsid w:val="00FE2782"/>
    <w:rPr>
      <w:color w:val="000000"/>
    </w:rPr>
  </w:style>
  <w:style w:type="character" w:customStyle="1" w:styleId="WW8Num38z1">
    <w:name w:val="WW8Num38z1"/>
    <w:rsid w:val="00FE2782"/>
  </w:style>
  <w:style w:type="character" w:customStyle="1" w:styleId="WW8Num38z2">
    <w:name w:val="WW8Num38z2"/>
    <w:rsid w:val="00FE2782"/>
  </w:style>
  <w:style w:type="character" w:customStyle="1" w:styleId="WW8Num38z3">
    <w:name w:val="WW8Num38z3"/>
    <w:rsid w:val="00FE2782"/>
  </w:style>
  <w:style w:type="character" w:customStyle="1" w:styleId="WW8Num38z4">
    <w:name w:val="WW8Num38z4"/>
    <w:rsid w:val="00FE2782"/>
  </w:style>
  <w:style w:type="character" w:customStyle="1" w:styleId="WW8Num38z5">
    <w:name w:val="WW8Num38z5"/>
    <w:rsid w:val="00FE2782"/>
  </w:style>
  <w:style w:type="character" w:customStyle="1" w:styleId="WW8Num38z6">
    <w:name w:val="WW8Num38z6"/>
    <w:rsid w:val="00FE2782"/>
  </w:style>
  <w:style w:type="character" w:customStyle="1" w:styleId="WW8Num38z7">
    <w:name w:val="WW8Num38z7"/>
    <w:rsid w:val="00FE2782"/>
  </w:style>
  <w:style w:type="character" w:customStyle="1" w:styleId="WW8Num38z8">
    <w:name w:val="WW8Num38z8"/>
    <w:rsid w:val="00FE2782"/>
  </w:style>
  <w:style w:type="character" w:customStyle="1" w:styleId="WW8Num40z2">
    <w:name w:val="WW8Num40z2"/>
    <w:rsid w:val="00FE2782"/>
  </w:style>
  <w:style w:type="character" w:customStyle="1" w:styleId="WW8Num40z3">
    <w:name w:val="WW8Num40z3"/>
    <w:rsid w:val="00FE2782"/>
  </w:style>
  <w:style w:type="character" w:customStyle="1" w:styleId="WW8Num40z4">
    <w:name w:val="WW8Num40z4"/>
    <w:rsid w:val="00FE2782"/>
  </w:style>
  <w:style w:type="character" w:customStyle="1" w:styleId="WW8Num40z5">
    <w:name w:val="WW8Num40z5"/>
    <w:rsid w:val="00FE2782"/>
  </w:style>
  <w:style w:type="character" w:customStyle="1" w:styleId="WW8Num40z6">
    <w:name w:val="WW8Num40z6"/>
    <w:rsid w:val="00FE2782"/>
  </w:style>
  <w:style w:type="character" w:customStyle="1" w:styleId="WW8Num40z7">
    <w:name w:val="WW8Num40z7"/>
    <w:rsid w:val="00FE2782"/>
  </w:style>
  <w:style w:type="character" w:customStyle="1" w:styleId="WW8Num40z8">
    <w:name w:val="WW8Num40z8"/>
    <w:rsid w:val="00FE2782"/>
  </w:style>
  <w:style w:type="character" w:customStyle="1" w:styleId="WW8Num42z3">
    <w:name w:val="WW8Num42z3"/>
    <w:rsid w:val="00FE2782"/>
  </w:style>
  <w:style w:type="character" w:customStyle="1" w:styleId="WW8Num42z4">
    <w:name w:val="WW8Num42z4"/>
    <w:rsid w:val="00FE2782"/>
  </w:style>
  <w:style w:type="character" w:customStyle="1" w:styleId="WW8Num42z5">
    <w:name w:val="WW8Num42z5"/>
    <w:rsid w:val="00FE2782"/>
  </w:style>
  <w:style w:type="character" w:customStyle="1" w:styleId="WW8Num42z6">
    <w:name w:val="WW8Num42z6"/>
    <w:rsid w:val="00FE2782"/>
  </w:style>
  <w:style w:type="character" w:customStyle="1" w:styleId="WW8Num42z7">
    <w:name w:val="WW8Num42z7"/>
    <w:rsid w:val="00FE2782"/>
  </w:style>
  <w:style w:type="character" w:customStyle="1" w:styleId="WW8Num42z8">
    <w:name w:val="WW8Num42z8"/>
    <w:rsid w:val="00FE2782"/>
  </w:style>
  <w:style w:type="character" w:customStyle="1" w:styleId="WW8Num49z2">
    <w:name w:val="WW8Num49z2"/>
    <w:rsid w:val="00FE2782"/>
  </w:style>
  <w:style w:type="character" w:customStyle="1" w:styleId="WW8Num49z3">
    <w:name w:val="WW8Num49z3"/>
    <w:rsid w:val="00FE2782"/>
  </w:style>
  <w:style w:type="character" w:customStyle="1" w:styleId="WW8Num49z4">
    <w:name w:val="WW8Num49z4"/>
    <w:rsid w:val="00FE2782"/>
  </w:style>
  <w:style w:type="character" w:customStyle="1" w:styleId="WW8Num49z5">
    <w:name w:val="WW8Num49z5"/>
    <w:rsid w:val="00FE2782"/>
  </w:style>
  <w:style w:type="character" w:customStyle="1" w:styleId="WW8Num49z6">
    <w:name w:val="WW8Num49z6"/>
    <w:rsid w:val="00FE2782"/>
  </w:style>
  <w:style w:type="character" w:customStyle="1" w:styleId="WW8Num49z7">
    <w:name w:val="WW8Num49z7"/>
    <w:rsid w:val="00FE2782"/>
  </w:style>
  <w:style w:type="character" w:customStyle="1" w:styleId="WW8Num49z8">
    <w:name w:val="WW8Num49z8"/>
    <w:rsid w:val="00FE2782"/>
  </w:style>
  <w:style w:type="character" w:customStyle="1" w:styleId="WW8Num54z0">
    <w:name w:val="WW8Num54z0"/>
    <w:rsid w:val="00FE2782"/>
  </w:style>
  <w:style w:type="character" w:customStyle="1" w:styleId="WW8Num54z1">
    <w:name w:val="WW8Num54z1"/>
    <w:rsid w:val="00FE2782"/>
  </w:style>
  <w:style w:type="character" w:customStyle="1" w:styleId="WW8Num54z2">
    <w:name w:val="WW8Num54z2"/>
    <w:rsid w:val="00FE2782"/>
  </w:style>
  <w:style w:type="character" w:customStyle="1" w:styleId="WW8Num54z3">
    <w:name w:val="WW8Num54z3"/>
    <w:rsid w:val="00FE2782"/>
  </w:style>
  <w:style w:type="character" w:customStyle="1" w:styleId="WW8Num54z4">
    <w:name w:val="WW8Num54z4"/>
    <w:rsid w:val="00FE2782"/>
  </w:style>
  <w:style w:type="character" w:customStyle="1" w:styleId="WW8Num54z5">
    <w:name w:val="WW8Num54z5"/>
    <w:rsid w:val="00FE2782"/>
  </w:style>
  <w:style w:type="character" w:customStyle="1" w:styleId="WW8Num54z6">
    <w:name w:val="WW8Num54z6"/>
    <w:rsid w:val="00FE2782"/>
  </w:style>
  <w:style w:type="character" w:customStyle="1" w:styleId="WW8Num54z7">
    <w:name w:val="WW8Num54z7"/>
    <w:rsid w:val="00FE2782"/>
  </w:style>
  <w:style w:type="character" w:customStyle="1" w:styleId="WW8Num54z8">
    <w:name w:val="WW8Num54z8"/>
    <w:rsid w:val="00FE2782"/>
  </w:style>
  <w:style w:type="character" w:customStyle="1" w:styleId="WW8Num55z0">
    <w:name w:val="WW8Num55z0"/>
    <w:rsid w:val="00FE2782"/>
  </w:style>
  <w:style w:type="character" w:customStyle="1" w:styleId="WW8Num55z1">
    <w:name w:val="WW8Num55z1"/>
    <w:rsid w:val="00FE2782"/>
  </w:style>
  <w:style w:type="character" w:customStyle="1" w:styleId="WW8Num55z2">
    <w:name w:val="WW8Num55z2"/>
    <w:rsid w:val="00FE2782"/>
  </w:style>
  <w:style w:type="character" w:customStyle="1" w:styleId="WW8Num55z3">
    <w:name w:val="WW8Num55z3"/>
    <w:rsid w:val="00FE2782"/>
  </w:style>
  <w:style w:type="character" w:customStyle="1" w:styleId="WW8Num55z4">
    <w:name w:val="WW8Num55z4"/>
    <w:rsid w:val="00FE2782"/>
  </w:style>
  <w:style w:type="character" w:customStyle="1" w:styleId="WW8Num55z5">
    <w:name w:val="WW8Num55z5"/>
    <w:rsid w:val="00FE2782"/>
  </w:style>
  <w:style w:type="character" w:customStyle="1" w:styleId="WW8Num55z6">
    <w:name w:val="WW8Num55z6"/>
    <w:rsid w:val="00FE2782"/>
  </w:style>
  <w:style w:type="character" w:customStyle="1" w:styleId="WW8Num55z7">
    <w:name w:val="WW8Num55z7"/>
    <w:rsid w:val="00FE2782"/>
  </w:style>
  <w:style w:type="character" w:customStyle="1" w:styleId="WW8Num55z8">
    <w:name w:val="WW8Num55z8"/>
    <w:rsid w:val="00FE2782"/>
  </w:style>
  <w:style w:type="character" w:customStyle="1" w:styleId="WW8Num56z0">
    <w:name w:val="WW8Num56z0"/>
    <w:rsid w:val="00FE2782"/>
  </w:style>
  <w:style w:type="character" w:customStyle="1" w:styleId="WW8Num56z1">
    <w:name w:val="WW8Num56z1"/>
    <w:rsid w:val="00FE2782"/>
  </w:style>
  <w:style w:type="character" w:customStyle="1" w:styleId="WW8Num56z2">
    <w:name w:val="WW8Num56z2"/>
    <w:rsid w:val="00FE2782"/>
  </w:style>
  <w:style w:type="character" w:customStyle="1" w:styleId="WW8Num56z3">
    <w:name w:val="WW8Num56z3"/>
    <w:rsid w:val="00FE2782"/>
  </w:style>
  <w:style w:type="character" w:customStyle="1" w:styleId="WW8Num56z4">
    <w:name w:val="WW8Num56z4"/>
    <w:rsid w:val="00FE2782"/>
  </w:style>
  <w:style w:type="character" w:customStyle="1" w:styleId="WW8Num56z5">
    <w:name w:val="WW8Num56z5"/>
    <w:rsid w:val="00FE2782"/>
  </w:style>
  <w:style w:type="character" w:customStyle="1" w:styleId="WW8Num56z6">
    <w:name w:val="WW8Num56z6"/>
    <w:rsid w:val="00FE2782"/>
  </w:style>
  <w:style w:type="character" w:customStyle="1" w:styleId="WW8Num56z7">
    <w:name w:val="WW8Num56z7"/>
    <w:rsid w:val="00FE2782"/>
  </w:style>
  <w:style w:type="character" w:customStyle="1" w:styleId="WW8Num56z8">
    <w:name w:val="WW8Num56z8"/>
    <w:rsid w:val="00FE2782"/>
  </w:style>
  <w:style w:type="character" w:customStyle="1" w:styleId="WW8Num57z0">
    <w:name w:val="WW8Num57z0"/>
    <w:rsid w:val="00FE2782"/>
  </w:style>
  <w:style w:type="character" w:customStyle="1" w:styleId="WW8Num57z1">
    <w:name w:val="WW8Num57z1"/>
    <w:rsid w:val="00FE2782"/>
  </w:style>
  <w:style w:type="character" w:customStyle="1" w:styleId="WW8Num57z2">
    <w:name w:val="WW8Num57z2"/>
    <w:rsid w:val="00FE2782"/>
  </w:style>
  <w:style w:type="character" w:customStyle="1" w:styleId="WW8Num57z3">
    <w:name w:val="WW8Num57z3"/>
    <w:rsid w:val="00FE2782"/>
  </w:style>
  <w:style w:type="character" w:customStyle="1" w:styleId="WW8Num57z4">
    <w:name w:val="WW8Num57z4"/>
    <w:rsid w:val="00FE2782"/>
  </w:style>
  <w:style w:type="character" w:customStyle="1" w:styleId="WW8Num57z5">
    <w:name w:val="WW8Num57z5"/>
    <w:rsid w:val="00FE2782"/>
  </w:style>
  <w:style w:type="character" w:customStyle="1" w:styleId="WW8Num57z6">
    <w:name w:val="WW8Num57z6"/>
    <w:rsid w:val="00FE2782"/>
  </w:style>
  <w:style w:type="character" w:customStyle="1" w:styleId="WW8Num57z7">
    <w:name w:val="WW8Num57z7"/>
    <w:rsid w:val="00FE2782"/>
  </w:style>
  <w:style w:type="character" w:customStyle="1" w:styleId="WW8Num57z8">
    <w:name w:val="WW8Num57z8"/>
    <w:rsid w:val="00FE2782"/>
  </w:style>
  <w:style w:type="character" w:customStyle="1" w:styleId="WW8Num58z0">
    <w:name w:val="WW8Num58z0"/>
    <w:rsid w:val="00FE2782"/>
    <w:rPr>
      <w:rFonts w:ascii="Arial" w:hAnsi="Arial" w:cs="Arial"/>
      <w:b w:val="0"/>
      <w:i w:val="0"/>
      <w:sz w:val="22"/>
    </w:rPr>
  </w:style>
  <w:style w:type="character" w:customStyle="1" w:styleId="WW8Num58z1">
    <w:name w:val="WW8Num58z1"/>
    <w:rsid w:val="00FE2782"/>
    <w:rPr>
      <w:rFonts w:ascii="Times New Roman" w:hAnsi="Times New Roman" w:cs="Times New Roman"/>
      <w:b w:val="0"/>
      <w:bCs w:val="0"/>
    </w:rPr>
  </w:style>
  <w:style w:type="character" w:customStyle="1" w:styleId="WW8Num59z0">
    <w:name w:val="WW8Num59z0"/>
    <w:rsid w:val="00FE2782"/>
    <w:rPr>
      <w:rFonts w:ascii="Arial" w:hAnsi="Arial" w:cs="Arial"/>
      <w:b/>
      <w:sz w:val="22"/>
      <w:szCs w:val="22"/>
    </w:rPr>
  </w:style>
  <w:style w:type="character" w:customStyle="1" w:styleId="WW8Num59z1">
    <w:name w:val="WW8Num59z1"/>
    <w:rsid w:val="00FE2782"/>
  </w:style>
  <w:style w:type="character" w:customStyle="1" w:styleId="WW8Num59z2">
    <w:name w:val="WW8Num59z2"/>
    <w:rsid w:val="00FE2782"/>
  </w:style>
  <w:style w:type="character" w:customStyle="1" w:styleId="WW8Num59z3">
    <w:name w:val="WW8Num59z3"/>
    <w:rsid w:val="00FE2782"/>
  </w:style>
  <w:style w:type="character" w:customStyle="1" w:styleId="WW8Num59z4">
    <w:name w:val="WW8Num59z4"/>
    <w:rsid w:val="00FE2782"/>
  </w:style>
  <w:style w:type="character" w:customStyle="1" w:styleId="WW8Num59z5">
    <w:name w:val="WW8Num59z5"/>
    <w:rsid w:val="00FE2782"/>
  </w:style>
  <w:style w:type="character" w:customStyle="1" w:styleId="WW8Num59z6">
    <w:name w:val="WW8Num59z6"/>
    <w:rsid w:val="00FE2782"/>
  </w:style>
  <w:style w:type="character" w:customStyle="1" w:styleId="WW8Num59z7">
    <w:name w:val="WW8Num59z7"/>
    <w:rsid w:val="00FE2782"/>
  </w:style>
  <w:style w:type="character" w:customStyle="1" w:styleId="WW8Num59z8">
    <w:name w:val="WW8Num59z8"/>
    <w:rsid w:val="00FE2782"/>
  </w:style>
  <w:style w:type="character" w:customStyle="1" w:styleId="WW8Num60z0">
    <w:name w:val="WW8Num60z0"/>
    <w:rsid w:val="00FE2782"/>
    <w:rPr>
      <w:rFonts w:ascii="Arial" w:hAnsi="Arial" w:cs="Arial"/>
      <w:b w:val="0"/>
      <w:i w:val="0"/>
      <w:sz w:val="22"/>
      <w:szCs w:val="22"/>
    </w:rPr>
  </w:style>
  <w:style w:type="character" w:customStyle="1" w:styleId="WW8Num60z1">
    <w:name w:val="WW8Num60z1"/>
    <w:rsid w:val="00FE2782"/>
  </w:style>
  <w:style w:type="character" w:customStyle="1" w:styleId="WW8Num60z2">
    <w:name w:val="WW8Num60z2"/>
    <w:rsid w:val="00FE2782"/>
  </w:style>
  <w:style w:type="character" w:customStyle="1" w:styleId="WW8Num60z3">
    <w:name w:val="WW8Num60z3"/>
    <w:rsid w:val="00FE2782"/>
  </w:style>
  <w:style w:type="character" w:customStyle="1" w:styleId="WW8Num60z4">
    <w:name w:val="WW8Num60z4"/>
    <w:rsid w:val="00FE2782"/>
  </w:style>
  <w:style w:type="character" w:customStyle="1" w:styleId="WW8Num60z5">
    <w:name w:val="WW8Num60z5"/>
    <w:rsid w:val="00FE2782"/>
  </w:style>
  <w:style w:type="character" w:customStyle="1" w:styleId="WW8Num60z6">
    <w:name w:val="WW8Num60z6"/>
    <w:rsid w:val="00FE2782"/>
  </w:style>
  <w:style w:type="character" w:customStyle="1" w:styleId="WW8Num60z7">
    <w:name w:val="WW8Num60z7"/>
    <w:rsid w:val="00FE2782"/>
  </w:style>
  <w:style w:type="character" w:customStyle="1" w:styleId="WW8Num60z8">
    <w:name w:val="WW8Num60z8"/>
    <w:rsid w:val="00FE2782"/>
  </w:style>
  <w:style w:type="character" w:customStyle="1" w:styleId="WW8Num61z0">
    <w:name w:val="WW8Num61z0"/>
    <w:rsid w:val="00FE2782"/>
    <w:rPr>
      <w:rFonts w:ascii="Arial" w:hAnsi="Arial" w:cs="Arial"/>
      <w:sz w:val="22"/>
      <w:szCs w:val="22"/>
    </w:rPr>
  </w:style>
  <w:style w:type="character" w:customStyle="1" w:styleId="WW8Num61z1">
    <w:name w:val="WW8Num61z1"/>
    <w:rsid w:val="00FE2782"/>
  </w:style>
  <w:style w:type="character" w:customStyle="1" w:styleId="WW8Num61z2">
    <w:name w:val="WW8Num61z2"/>
    <w:rsid w:val="00FE2782"/>
  </w:style>
  <w:style w:type="character" w:customStyle="1" w:styleId="WW8Num61z3">
    <w:name w:val="WW8Num61z3"/>
    <w:rsid w:val="00FE2782"/>
  </w:style>
  <w:style w:type="character" w:customStyle="1" w:styleId="WW8Num61z4">
    <w:name w:val="WW8Num61z4"/>
    <w:rsid w:val="00FE2782"/>
  </w:style>
  <w:style w:type="character" w:customStyle="1" w:styleId="WW8Num61z5">
    <w:name w:val="WW8Num61z5"/>
    <w:rsid w:val="00FE2782"/>
  </w:style>
  <w:style w:type="character" w:customStyle="1" w:styleId="WW8Num61z6">
    <w:name w:val="WW8Num61z6"/>
    <w:rsid w:val="00FE2782"/>
  </w:style>
  <w:style w:type="character" w:customStyle="1" w:styleId="WW8Num61z7">
    <w:name w:val="WW8Num61z7"/>
    <w:rsid w:val="00FE2782"/>
  </w:style>
  <w:style w:type="character" w:customStyle="1" w:styleId="WW8Num61z8">
    <w:name w:val="WW8Num61z8"/>
    <w:rsid w:val="00FE2782"/>
  </w:style>
  <w:style w:type="character" w:customStyle="1" w:styleId="WW8Num62z0">
    <w:name w:val="WW8Num62z0"/>
    <w:rsid w:val="00FE2782"/>
    <w:rPr>
      <w:rFonts w:ascii="Arial" w:hAnsi="Arial" w:cs="Arial"/>
      <w:b/>
      <w:color w:val="000000"/>
      <w:sz w:val="22"/>
    </w:rPr>
  </w:style>
  <w:style w:type="character" w:customStyle="1" w:styleId="WW8Num62z1">
    <w:name w:val="WW8Num62z1"/>
    <w:rsid w:val="00FE2782"/>
  </w:style>
  <w:style w:type="character" w:customStyle="1" w:styleId="WW8Num62z2">
    <w:name w:val="WW8Num62z2"/>
    <w:rsid w:val="00FE2782"/>
  </w:style>
  <w:style w:type="character" w:customStyle="1" w:styleId="WW8Num62z3">
    <w:name w:val="WW8Num62z3"/>
    <w:rsid w:val="00FE2782"/>
  </w:style>
  <w:style w:type="character" w:customStyle="1" w:styleId="WW8Num62z4">
    <w:name w:val="WW8Num62z4"/>
    <w:rsid w:val="00FE2782"/>
  </w:style>
  <w:style w:type="character" w:customStyle="1" w:styleId="WW8Num62z5">
    <w:name w:val="WW8Num62z5"/>
    <w:rsid w:val="00FE2782"/>
  </w:style>
  <w:style w:type="character" w:customStyle="1" w:styleId="WW8Num62z6">
    <w:name w:val="WW8Num62z6"/>
    <w:rsid w:val="00FE2782"/>
  </w:style>
  <w:style w:type="character" w:customStyle="1" w:styleId="WW8Num62z7">
    <w:name w:val="WW8Num62z7"/>
    <w:rsid w:val="00FE2782"/>
  </w:style>
  <w:style w:type="character" w:customStyle="1" w:styleId="WW8Num62z8">
    <w:name w:val="WW8Num62z8"/>
    <w:rsid w:val="00FE2782"/>
  </w:style>
  <w:style w:type="character" w:customStyle="1" w:styleId="WW8Num58z2">
    <w:name w:val="WW8Num58z2"/>
    <w:rsid w:val="00FE2782"/>
  </w:style>
  <w:style w:type="character" w:customStyle="1" w:styleId="WW8Num58z3">
    <w:name w:val="WW8Num58z3"/>
    <w:rsid w:val="00FE2782"/>
  </w:style>
  <w:style w:type="character" w:customStyle="1" w:styleId="WW8Num58z4">
    <w:name w:val="WW8Num58z4"/>
    <w:rsid w:val="00FE2782"/>
  </w:style>
  <w:style w:type="character" w:customStyle="1" w:styleId="WW8Num58z5">
    <w:name w:val="WW8Num58z5"/>
    <w:rsid w:val="00FE2782"/>
  </w:style>
  <w:style w:type="character" w:customStyle="1" w:styleId="WW8Num58z6">
    <w:name w:val="WW8Num58z6"/>
    <w:rsid w:val="00FE2782"/>
  </w:style>
  <w:style w:type="character" w:customStyle="1" w:styleId="WW8Num58z7">
    <w:name w:val="WW8Num58z7"/>
    <w:rsid w:val="00FE2782"/>
  </w:style>
  <w:style w:type="character" w:customStyle="1" w:styleId="WW8Num58z8">
    <w:name w:val="WW8Num58z8"/>
    <w:rsid w:val="00FE2782"/>
  </w:style>
  <w:style w:type="character" w:customStyle="1" w:styleId="WW8Num7z2">
    <w:name w:val="WW8Num7z2"/>
    <w:rsid w:val="00FE2782"/>
    <w:rPr>
      <w:color w:val="000000"/>
    </w:rPr>
  </w:style>
  <w:style w:type="character" w:customStyle="1" w:styleId="Domylnaczcionkaakapitu4">
    <w:name w:val="Domyślna czcionka akapitu4"/>
    <w:rsid w:val="00FE2782"/>
  </w:style>
  <w:style w:type="character" w:customStyle="1" w:styleId="Domylnaczcionkaakapitu3">
    <w:name w:val="Domyślna czcionka akapitu3"/>
    <w:rsid w:val="00FE2782"/>
  </w:style>
  <w:style w:type="character" w:customStyle="1" w:styleId="Domylnaczcionkaakapitu2">
    <w:name w:val="Domyślna czcionka akapitu2"/>
    <w:rsid w:val="00FE2782"/>
  </w:style>
  <w:style w:type="character" w:customStyle="1" w:styleId="WW8Num4z1">
    <w:name w:val="WW8Num4z1"/>
    <w:rsid w:val="00FE2782"/>
    <w:rPr>
      <w:rFonts w:ascii="Courier New" w:hAnsi="Courier New" w:cs="Courier New"/>
    </w:rPr>
  </w:style>
  <w:style w:type="character" w:customStyle="1" w:styleId="Domylnaczcionkaakapitu1">
    <w:name w:val="Domyślna czcionka akapitu1"/>
    <w:rsid w:val="00FE2782"/>
  </w:style>
  <w:style w:type="character" w:styleId="Numerstrony">
    <w:name w:val="page number"/>
    <w:basedOn w:val="Domylnaczcionkaakapitu1"/>
    <w:rsid w:val="00FE2782"/>
  </w:style>
  <w:style w:type="character" w:styleId="Hipercze">
    <w:name w:val="Hyperlink"/>
    <w:rsid w:val="00FE2782"/>
    <w:rPr>
      <w:color w:val="0000FF"/>
      <w:u w:val="single"/>
    </w:rPr>
  </w:style>
  <w:style w:type="character" w:customStyle="1" w:styleId="text">
    <w:name w:val="text"/>
    <w:basedOn w:val="Domylnaczcionkaakapitu1"/>
    <w:rsid w:val="00FE2782"/>
  </w:style>
  <w:style w:type="character" w:customStyle="1" w:styleId="ZnakZnak">
    <w:name w:val="Znak Znak"/>
    <w:rsid w:val="00FE2782"/>
    <w:rPr>
      <w:rFonts w:ascii="Arial" w:hAnsi="Arial" w:cs="Arial"/>
      <w:b/>
      <w:bCs/>
      <w:spacing w:val="-6"/>
      <w:sz w:val="36"/>
      <w:szCs w:val="33"/>
      <w:lang w:val="pl-PL" w:bidi="ar-SA"/>
    </w:rPr>
  </w:style>
  <w:style w:type="character" w:customStyle="1" w:styleId="bold1">
    <w:name w:val="bold1"/>
    <w:basedOn w:val="Domylnaczcionkaakapitu1"/>
    <w:rsid w:val="00FE2782"/>
  </w:style>
  <w:style w:type="character" w:customStyle="1" w:styleId="Symbolewypunktowania">
    <w:name w:val="Symbole wypunktowania"/>
    <w:rsid w:val="00FE2782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E2782"/>
    <w:rPr>
      <w:rFonts w:ascii="Times New Roman" w:hAnsi="Times New Roman" w:cs="Times New Roman"/>
      <w:b w:val="0"/>
      <w:bCs w:val="0"/>
    </w:rPr>
  </w:style>
  <w:style w:type="character" w:customStyle="1" w:styleId="RTFNum21">
    <w:name w:val="RTF_Num 2 1"/>
    <w:rsid w:val="00FE2782"/>
    <w:rPr>
      <w:color w:val="7F8391"/>
    </w:rPr>
  </w:style>
  <w:style w:type="character" w:customStyle="1" w:styleId="ListLabel3">
    <w:name w:val="ListLabel 3"/>
    <w:rsid w:val="00FE2782"/>
    <w:rPr>
      <w:rFonts w:cs="Courier New"/>
    </w:rPr>
  </w:style>
  <w:style w:type="character" w:customStyle="1" w:styleId="ListLabel1">
    <w:name w:val="ListLabel 1"/>
    <w:rsid w:val="00FE2782"/>
    <w:rPr>
      <w:rFonts w:cs="Courier New"/>
    </w:rPr>
  </w:style>
  <w:style w:type="character" w:customStyle="1" w:styleId="Znakiprzypiswdolnych">
    <w:name w:val="Znaki przypisów dolnych"/>
    <w:rsid w:val="00FE2782"/>
    <w:rPr>
      <w:vertAlign w:val="superscript"/>
    </w:rPr>
  </w:style>
  <w:style w:type="character" w:customStyle="1" w:styleId="FontStyle1843">
    <w:name w:val="Font Style1843"/>
    <w:rsid w:val="00FE2782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sid w:val="00FE2782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FE2782"/>
    <w:rPr>
      <w:rFonts w:ascii="Segoe UI" w:hAnsi="Segoe UI" w:cs="Segoe UI"/>
      <w:color w:val="000000"/>
      <w:sz w:val="20"/>
      <w:szCs w:val="20"/>
    </w:rPr>
  </w:style>
  <w:style w:type="character" w:styleId="Odwoanieprzypisudolnego">
    <w:name w:val="footnote reference"/>
    <w:uiPriority w:val="99"/>
    <w:rsid w:val="00FE2782"/>
    <w:rPr>
      <w:vertAlign w:val="superscript"/>
    </w:rPr>
  </w:style>
  <w:style w:type="character" w:customStyle="1" w:styleId="Znakiprzypiswkocowych">
    <w:name w:val="Znaki przypisów końcowych"/>
    <w:rsid w:val="00FE2782"/>
    <w:rPr>
      <w:vertAlign w:val="superscript"/>
    </w:rPr>
  </w:style>
  <w:style w:type="character" w:customStyle="1" w:styleId="WW-Znakiprzypiswkocowych">
    <w:name w:val="WW-Znaki przypisów końcowych"/>
    <w:rsid w:val="00FE2782"/>
  </w:style>
  <w:style w:type="character" w:styleId="Odwoanieprzypisukocowego">
    <w:name w:val="endnote reference"/>
    <w:rsid w:val="00FE2782"/>
    <w:rPr>
      <w:vertAlign w:val="superscript"/>
    </w:rPr>
  </w:style>
  <w:style w:type="paragraph" w:customStyle="1" w:styleId="Nagwek40">
    <w:name w:val="Nagłówek4"/>
    <w:basedOn w:val="Normalny"/>
    <w:next w:val="Tekstpodstawowy"/>
    <w:rsid w:val="00FE2782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rsid w:val="00FE278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8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E2782"/>
    <w:rPr>
      <w:rFonts w:ascii="Times New Roman" w:eastAsia="Times New Roman" w:hAnsi="Times New Roman" w:cs="Times New Roman"/>
      <w:kern w:val="1"/>
      <w:sz w:val="28"/>
      <w:szCs w:val="24"/>
      <w:lang w:val="x-none" w:eastAsia="zh-CN"/>
    </w:rPr>
  </w:style>
  <w:style w:type="paragraph" w:styleId="Lista">
    <w:name w:val="List"/>
    <w:basedOn w:val="Normalny"/>
    <w:rsid w:val="00FE2782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Legenda">
    <w:name w:val="caption"/>
    <w:basedOn w:val="Normalny"/>
    <w:qFormat/>
    <w:rsid w:val="00FE278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Indeks">
    <w:name w:val="Indeks"/>
    <w:basedOn w:val="Normalny"/>
    <w:rsid w:val="00FE278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FE2782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Podpis3">
    <w:name w:val="Podpis3"/>
    <w:basedOn w:val="Normalny"/>
    <w:rsid w:val="00FE278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FE2782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Podpis2">
    <w:name w:val="Podpis2"/>
    <w:basedOn w:val="Normalny"/>
    <w:rsid w:val="00FE278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Nagwek11">
    <w:name w:val="Nagłówek1"/>
    <w:basedOn w:val="Normalny"/>
    <w:next w:val="Tekstpodstawowy"/>
    <w:rsid w:val="00FE2782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FE278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FE2782"/>
    <w:pPr>
      <w:suppressAutoHyphens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2782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FE278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FE278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FE278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E278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FE2782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zh-CN"/>
    </w:rPr>
  </w:style>
  <w:style w:type="paragraph" w:customStyle="1" w:styleId="Tekstpodstawowy23">
    <w:name w:val="Tekst podstawowy 23"/>
    <w:basedOn w:val="Normalny"/>
    <w:rsid w:val="00FE278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36"/>
      <w:szCs w:val="24"/>
      <w:lang w:eastAsia="zh-CN"/>
    </w:rPr>
  </w:style>
  <w:style w:type="paragraph" w:customStyle="1" w:styleId="Tekstpodstawowy31">
    <w:name w:val="Tekst podstawowy 31"/>
    <w:basedOn w:val="Normalny"/>
    <w:rsid w:val="00FE2782"/>
    <w:pPr>
      <w:tabs>
        <w:tab w:val="left" w:pos="8228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FE278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Tekstdymka">
    <w:name w:val="Balloon Text"/>
    <w:basedOn w:val="Normalny"/>
    <w:link w:val="TekstdymkaZnak"/>
    <w:rsid w:val="00FE2782"/>
    <w:pPr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FE2782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rsid w:val="00FE278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ProPublico">
    <w:name w:val="ProPublico"/>
    <w:rsid w:val="00FE2782"/>
    <w:pPr>
      <w:suppressAutoHyphens/>
      <w:spacing w:after="0" w:line="360" w:lineRule="auto"/>
    </w:pPr>
    <w:rPr>
      <w:rFonts w:ascii="Arial" w:eastAsia="Times New Roman" w:hAnsi="Arial" w:cs="Arial"/>
      <w:kern w:val="1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FE2782"/>
    <w:pPr>
      <w:widowControl w:val="0"/>
      <w:suppressAutoHyphens/>
      <w:autoSpaceDE w:val="0"/>
      <w:spacing w:before="120" w:after="0" w:line="240" w:lineRule="auto"/>
      <w:jc w:val="center"/>
    </w:pPr>
    <w:rPr>
      <w:rFonts w:ascii="Arial" w:eastAsia="Times New Roman" w:hAnsi="Arial" w:cs="Arial"/>
      <w:b/>
      <w:bCs/>
      <w:spacing w:val="-6"/>
      <w:kern w:val="1"/>
      <w:sz w:val="36"/>
      <w:szCs w:val="33"/>
      <w:lang w:eastAsia="zh-CN"/>
    </w:rPr>
  </w:style>
  <w:style w:type="character" w:customStyle="1" w:styleId="PodtytuZnak">
    <w:name w:val="Podtytuł Znak"/>
    <w:basedOn w:val="Domylnaczcionkaakapitu"/>
    <w:link w:val="Podtytu"/>
    <w:rsid w:val="00FE2782"/>
    <w:rPr>
      <w:rFonts w:ascii="Arial" w:eastAsia="Times New Roman" w:hAnsi="Arial" w:cs="Arial"/>
      <w:b/>
      <w:bCs/>
      <w:spacing w:val="-6"/>
      <w:kern w:val="1"/>
      <w:sz w:val="36"/>
      <w:szCs w:val="33"/>
      <w:lang w:eastAsia="zh-CN"/>
    </w:rPr>
  </w:style>
  <w:style w:type="paragraph" w:customStyle="1" w:styleId="Zwykytekst1">
    <w:name w:val="Zwykły tekst1"/>
    <w:basedOn w:val="Normalny"/>
    <w:rsid w:val="00FE2782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ytu">
    <w:name w:val="Title"/>
    <w:basedOn w:val="Normalny"/>
    <w:next w:val="Podtytu"/>
    <w:link w:val="TytuZnak"/>
    <w:qFormat/>
    <w:rsid w:val="00FE278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36"/>
      <w:szCs w:val="20"/>
      <w:lang w:eastAsia="zh-CN"/>
    </w:rPr>
  </w:style>
  <w:style w:type="character" w:customStyle="1" w:styleId="TytuZnak">
    <w:name w:val="Tytuł Znak"/>
    <w:basedOn w:val="Domylnaczcionkaakapitu"/>
    <w:link w:val="Tytu"/>
    <w:rsid w:val="00FE2782"/>
    <w:rPr>
      <w:rFonts w:ascii="Times New Roman" w:eastAsia="Times New Roman" w:hAnsi="Times New Roman" w:cs="Times New Roman"/>
      <w:b/>
      <w:kern w:val="1"/>
      <w:sz w:val="36"/>
      <w:szCs w:val="20"/>
      <w:lang w:eastAsia="zh-CN"/>
    </w:rPr>
  </w:style>
  <w:style w:type="paragraph" w:customStyle="1" w:styleId="Tekstpodstawowy21">
    <w:name w:val="Tekst podstawowy 21"/>
    <w:basedOn w:val="Normalny"/>
    <w:rsid w:val="00FE278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2">
    <w:name w:val="Tekst podstawowy 22"/>
    <w:basedOn w:val="Normalny"/>
    <w:rsid w:val="00FE2782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paragraph" w:customStyle="1" w:styleId="Standardowy0">
    <w:name w:val="Standardowy.+"/>
    <w:rsid w:val="00FE2782"/>
    <w:pPr>
      <w:suppressAutoHyphens/>
      <w:spacing w:after="0" w:line="240" w:lineRule="auto"/>
    </w:pPr>
    <w:rPr>
      <w:rFonts w:ascii="Arial" w:eastAsia="Batang" w:hAnsi="Arial" w:cs="Arial"/>
      <w:kern w:val="1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FE27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FE2782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FE2782"/>
    <w:pPr>
      <w:suppressAutoHyphens/>
      <w:spacing w:before="100" w:after="100" w:line="240" w:lineRule="auto"/>
    </w:pPr>
    <w:rPr>
      <w:rFonts w:ascii="Times New Roman" w:eastAsia="Batang" w:hAnsi="Times New Roman" w:cs="Arial"/>
      <w:kern w:val="1"/>
      <w:sz w:val="24"/>
      <w:szCs w:val="24"/>
      <w:lang w:eastAsia="zh-CN"/>
    </w:rPr>
  </w:style>
  <w:style w:type="paragraph" w:customStyle="1" w:styleId="lit">
    <w:name w:val="lit"/>
    <w:basedOn w:val="Normalny"/>
    <w:rsid w:val="00FE2782"/>
    <w:pPr>
      <w:suppressAutoHyphens/>
      <w:overflowPunct w:val="0"/>
      <w:spacing w:before="60" w:after="60" w:line="240" w:lineRule="auto"/>
      <w:ind w:left="1281" w:hanging="272"/>
      <w:jc w:val="both"/>
    </w:pPr>
    <w:rPr>
      <w:rFonts w:ascii="Times New Roman" w:eastAsia="Batang" w:hAnsi="Times New Roman" w:cs="Times New Roman"/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  <w:rsid w:val="00FE2782"/>
  </w:style>
  <w:style w:type="paragraph" w:customStyle="1" w:styleId="Nagwek10">
    <w:name w:val="Nagłówek 10"/>
    <w:basedOn w:val="Nagwek11"/>
    <w:next w:val="Tekstpodstawowy"/>
    <w:rsid w:val="00FE2782"/>
    <w:pPr>
      <w:numPr>
        <w:numId w:val="2"/>
      </w:numPr>
    </w:pPr>
    <w:rPr>
      <w:b/>
      <w:bCs/>
      <w:sz w:val="21"/>
      <w:szCs w:val="21"/>
    </w:rPr>
  </w:style>
  <w:style w:type="paragraph" w:customStyle="1" w:styleId="NormalnyWeb1">
    <w:name w:val="Normalny (Web)1"/>
    <w:basedOn w:val="Normalny"/>
    <w:rsid w:val="00FE2782"/>
    <w:pPr>
      <w:suppressAutoHyphens/>
      <w:spacing w:before="10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E2782"/>
    <w:pPr>
      <w:suppressAutoHyphens/>
      <w:spacing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FE2782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qFormat/>
    <w:rsid w:val="00FE278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Bezodstpw1">
    <w:name w:val="Bez odstępów1"/>
    <w:rsid w:val="00FE2782"/>
    <w:pPr>
      <w:suppressAutoHyphens/>
      <w:spacing w:before="200" w:after="200" w:line="276" w:lineRule="auto"/>
    </w:pPr>
    <w:rPr>
      <w:rFonts w:ascii="Verdana" w:eastAsia="Times New Roman" w:hAnsi="Verdana" w:cs="Verdana"/>
      <w:kern w:val="1"/>
      <w:lang w:val="en-US" w:eastAsia="zh-CN"/>
    </w:rPr>
  </w:style>
  <w:style w:type="paragraph" w:styleId="Spistreci4">
    <w:name w:val="toc 4"/>
    <w:basedOn w:val="Normalny"/>
    <w:next w:val="Normalny"/>
    <w:rsid w:val="00FE2782"/>
    <w:pPr>
      <w:suppressAutoHyphens/>
      <w:spacing w:after="0" w:line="276" w:lineRule="auto"/>
      <w:ind w:hanging="11"/>
      <w:jc w:val="both"/>
      <w:textAlignment w:val="top"/>
    </w:pPr>
    <w:rPr>
      <w:rFonts w:ascii="Arial" w:eastAsia="Times New Roman" w:hAnsi="Arial" w:cs="Arial"/>
      <w:bCs/>
      <w:kern w:val="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FE2782"/>
    <w:pPr>
      <w:suppressLineNumbers/>
      <w:suppressAutoHyphens/>
      <w:spacing w:after="0" w:line="240" w:lineRule="auto"/>
      <w:ind w:left="339" w:hanging="339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2782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"/>
    <w:basedOn w:val="Normalny"/>
    <w:link w:val="AkapitzlistZnak"/>
    <w:uiPriority w:val="34"/>
    <w:qFormat/>
    <w:rsid w:val="00FE2782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kern w:val="1"/>
      <w:lang w:eastAsia="zh-CN"/>
    </w:rPr>
  </w:style>
  <w:style w:type="paragraph" w:customStyle="1" w:styleId="Standard">
    <w:name w:val="Standard"/>
    <w:rsid w:val="00FE27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4">
    <w:name w:val="Tekst podstawowy 24"/>
    <w:basedOn w:val="Normalny"/>
    <w:rsid w:val="00FE2782"/>
    <w:pPr>
      <w:suppressAutoHyphens/>
      <w:spacing w:after="0" w:line="36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paragraph" w:customStyle="1" w:styleId="Style103">
    <w:name w:val="Style103"/>
    <w:basedOn w:val="Normalny"/>
    <w:rsid w:val="00FE2782"/>
    <w:pPr>
      <w:widowControl w:val="0"/>
      <w:suppressAutoHyphens/>
      <w:autoSpaceDE w:val="0"/>
      <w:spacing w:after="0" w:line="240" w:lineRule="auto"/>
    </w:pPr>
    <w:rPr>
      <w:rFonts w:ascii="Segoe UI" w:eastAsia="Times New Roman" w:hAnsi="Segoe UI" w:cs="Segoe UI"/>
      <w:kern w:val="1"/>
      <w:sz w:val="24"/>
      <w:szCs w:val="24"/>
      <w:lang w:eastAsia="zh-CN"/>
    </w:rPr>
  </w:style>
  <w:style w:type="paragraph" w:customStyle="1" w:styleId="Style14">
    <w:name w:val="Style14"/>
    <w:basedOn w:val="Normalny"/>
    <w:rsid w:val="00FE2782"/>
    <w:pPr>
      <w:widowControl w:val="0"/>
      <w:suppressAutoHyphens/>
      <w:autoSpaceDE w:val="0"/>
      <w:spacing w:after="0" w:line="274" w:lineRule="exact"/>
      <w:ind w:hanging="1800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6">
    <w:name w:val="Style16"/>
    <w:basedOn w:val="Normalny"/>
    <w:rsid w:val="00FE2782"/>
    <w:pPr>
      <w:widowControl w:val="0"/>
      <w:suppressAutoHyphens/>
      <w:autoSpaceDE w:val="0"/>
      <w:spacing w:after="0" w:line="240" w:lineRule="auto"/>
    </w:pPr>
    <w:rPr>
      <w:rFonts w:ascii="Segoe UI" w:eastAsia="Times New Roman" w:hAnsi="Segoe UI" w:cs="Segoe UI"/>
      <w:kern w:val="1"/>
      <w:sz w:val="24"/>
      <w:szCs w:val="24"/>
      <w:lang w:eastAsia="zh-CN"/>
    </w:rPr>
  </w:style>
  <w:style w:type="paragraph" w:customStyle="1" w:styleId="Style556">
    <w:name w:val="Style556"/>
    <w:basedOn w:val="Normalny"/>
    <w:rsid w:val="00FE2782"/>
    <w:pPr>
      <w:widowControl w:val="0"/>
      <w:suppressAutoHyphens/>
      <w:autoSpaceDE w:val="0"/>
      <w:spacing w:after="0" w:line="240" w:lineRule="auto"/>
    </w:pPr>
    <w:rPr>
      <w:rFonts w:ascii="Segoe UI" w:eastAsia="Times New Roman" w:hAnsi="Segoe UI" w:cs="Segoe UI"/>
      <w:kern w:val="1"/>
      <w:sz w:val="24"/>
      <w:szCs w:val="24"/>
      <w:lang w:eastAsia="zh-CN"/>
    </w:rPr>
  </w:style>
  <w:style w:type="paragraph" w:customStyle="1" w:styleId="Liniapozioma">
    <w:name w:val="Linia pozioma"/>
    <w:basedOn w:val="Normalny"/>
    <w:next w:val="Tekstpodstawowy"/>
    <w:rsid w:val="00FE2782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 w:line="240" w:lineRule="auto"/>
    </w:pPr>
    <w:rPr>
      <w:rFonts w:ascii="Times New Roman" w:eastAsia="Times New Roman" w:hAnsi="Times New Roman" w:cs="Times New Roman"/>
      <w:kern w:val="1"/>
      <w:sz w:val="12"/>
      <w:szCs w:val="12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FE2782"/>
    <w:rPr>
      <w:rFonts w:ascii="Calibri" w:eastAsia="Calibri" w:hAnsi="Calibri" w:cs="Calibri"/>
      <w:kern w:val="1"/>
      <w:lang w:eastAsia="zh-CN"/>
    </w:rPr>
  </w:style>
  <w:style w:type="table" w:styleId="Tabela-Siatka">
    <w:name w:val="Table Grid"/>
    <w:basedOn w:val="Standardowy"/>
    <w:uiPriority w:val="39"/>
    <w:unhideWhenUsed/>
    <w:rsid w:val="00FE2782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FE278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FE278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Normalny1">
    <w:name w:val="Normalny1"/>
    <w:basedOn w:val="Normalny"/>
    <w:rsid w:val="00FE27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9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1868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108</cp:revision>
  <cp:lastPrinted>2021-07-05T13:09:00Z</cp:lastPrinted>
  <dcterms:created xsi:type="dcterms:W3CDTF">2024-07-24T07:03:00Z</dcterms:created>
  <dcterms:modified xsi:type="dcterms:W3CDTF">2026-04-30T08:47:00Z</dcterms:modified>
</cp:coreProperties>
</file>